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60A91D" w14:textId="054C94ED" w:rsidR="007F6402" w:rsidRPr="00D31523" w:rsidRDefault="00DD7E76" w:rsidP="00D13D75">
      <w:pPr>
        <w:shd w:val="clear" w:color="auto" w:fill="E7E6E6" w:themeFill="background2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FC9922C" wp14:editId="4E73B104">
            <wp:extent cx="1314450" cy="504825"/>
            <wp:effectExtent l="0" t="0" r="0" b="9525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D51705">
        <w:rPr>
          <w:rFonts w:asciiTheme="minorHAnsi" w:hAnsiTheme="minorHAnsi" w:cstheme="minorHAnsi"/>
        </w:rPr>
        <w:tab/>
      </w:r>
      <w:r w:rsidR="007F6402" w:rsidRPr="000F2450">
        <w:rPr>
          <w:rFonts w:asciiTheme="minorHAnsi" w:hAnsiTheme="minorHAnsi" w:cstheme="minorHAnsi"/>
        </w:rPr>
        <w:t xml:space="preserve">                                                </w:t>
      </w:r>
      <w:r w:rsidR="00794615" w:rsidRPr="000F2450">
        <w:rPr>
          <w:rFonts w:asciiTheme="minorHAnsi" w:hAnsiTheme="minorHAnsi" w:cstheme="minorHAnsi"/>
        </w:rPr>
        <w:t xml:space="preserve">                   </w:t>
      </w:r>
      <w:r w:rsidR="007F6402" w:rsidRPr="000F2450">
        <w:rPr>
          <w:rFonts w:asciiTheme="minorHAnsi" w:hAnsiTheme="minorHAnsi" w:cstheme="minorHAnsi"/>
          <w:sz w:val="32"/>
          <w:szCs w:val="32"/>
        </w:rPr>
        <w:t xml:space="preserve">  </w:t>
      </w:r>
      <w:r w:rsidR="008B38F6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 xml:space="preserve">Obrazac </w:t>
      </w:r>
      <w:r w:rsidR="00E13D18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1</w:t>
      </w:r>
      <w:r w:rsidR="007F6402" w:rsidRPr="00D31523">
        <w:rPr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.</w:t>
      </w:r>
    </w:p>
    <w:p w14:paraId="0544A9E3" w14:textId="77777777" w:rsidR="007F6402" w:rsidRPr="00D31523" w:rsidRDefault="007F6402" w:rsidP="008C7408">
      <w:pPr>
        <w:rPr>
          <w:b/>
          <w:sz w:val="28"/>
          <w:szCs w:val="28"/>
        </w:rPr>
      </w:pPr>
    </w:p>
    <w:p w14:paraId="2C6E0A01" w14:textId="14829312" w:rsidR="00D31523" w:rsidRDefault="00D31523" w:rsidP="008B38F6">
      <w:pPr>
        <w:rPr>
          <w:sz w:val="32"/>
          <w:szCs w:val="32"/>
        </w:rPr>
      </w:pPr>
    </w:p>
    <w:p w14:paraId="7050D0AF" w14:textId="6762BDC9" w:rsidR="00D31523" w:rsidRPr="00D31523" w:rsidRDefault="00D31523" w:rsidP="008B38F6">
      <w:pPr>
        <w:rPr>
          <w:sz w:val="32"/>
          <w:szCs w:val="32"/>
        </w:rPr>
      </w:pPr>
    </w:p>
    <w:p w14:paraId="5217BDBB" w14:textId="73D6967B" w:rsidR="00D31523" w:rsidRPr="00D31523" w:rsidRDefault="00D31523" w:rsidP="008B38F6">
      <w:pPr>
        <w:rPr>
          <w:sz w:val="32"/>
          <w:szCs w:val="32"/>
        </w:rPr>
      </w:pPr>
    </w:p>
    <w:p w14:paraId="0A57EDF0" w14:textId="77777777" w:rsidR="00D31523" w:rsidRPr="00D31523" w:rsidRDefault="00D31523" w:rsidP="008B38F6">
      <w:pPr>
        <w:rPr>
          <w:sz w:val="32"/>
          <w:szCs w:val="32"/>
        </w:rPr>
      </w:pPr>
    </w:p>
    <w:p w14:paraId="36360F9B" w14:textId="3544D361" w:rsidR="008B38F6" w:rsidRPr="00D31523" w:rsidRDefault="008B38F6" w:rsidP="008B38F6">
      <w:pPr>
        <w:rPr>
          <w:sz w:val="32"/>
          <w:szCs w:val="32"/>
        </w:rPr>
      </w:pPr>
      <w:r w:rsidRPr="00D31523">
        <w:rPr>
          <w:b/>
          <w:noProof/>
          <w:sz w:val="28"/>
          <w:szCs w:val="28"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A1F68E" wp14:editId="207C6D72">
                <wp:simplePos x="0" y="0"/>
                <wp:positionH relativeFrom="column">
                  <wp:posOffset>718185</wp:posOffset>
                </wp:positionH>
                <wp:positionV relativeFrom="paragraph">
                  <wp:posOffset>187325</wp:posOffset>
                </wp:positionV>
                <wp:extent cx="5286375" cy="1404620"/>
                <wp:effectExtent l="0" t="0" r="28575" b="2413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425C2" w14:textId="77777777" w:rsidR="008B38F6" w:rsidRPr="000E0194" w:rsidRDefault="00E13D18" w:rsidP="00D13D75">
                            <w:pPr>
                              <w:shd w:val="clear" w:color="auto" w:fill="E7E6E6" w:themeFill="background2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OPIS PROJEKTA</w:t>
                            </w:r>
                          </w:p>
                          <w:p w14:paraId="619979F0" w14:textId="769604C3" w:rsidR="008B38F6" w:rsidRPr="000E0194" w:rsidRDefault="008B38F6" w:rsidP="00D13D75">
                            <w:pPr>
                              <w:shd w:val="clear" w:color="auto" w:fill="E7E6E6" w:themeFill="background2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OBNOVA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="00D13D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DOVRŠETAK IZGRADNJE TE OPREMANJA</w:t>
                            </w: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SAKRALNIH</w:t>
                            </w:r>
                            <w:r w:rsidR="000E0194"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I DRUGIH VJERSKIH</w:t>
                            </w:r>
                            <w:r w:rsidRPr="000E019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OBJEKATA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A1F68E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6.55pt;margin-top:14.75pt;width:416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">
                <v:textbox style="mso-fit-shape-to-text:t">
                  <w:txbxContent>
                    <w:p w14:paraId="6E3425C2" w14:textId="77777777" w:rsidR="008B38F6" w:rsidRPr="000E0194" w:rsidRDefault="00E13D18" w:rsidP="00D13D75">
                      <w:pPr>
                        <w:shd w:val="clear" w:color="auto" w:fill="E7E6E6" w:themeFill="background2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OPIS PROJEKTA</w:t>
                      </w:r>
                    </w:p>
                    <w:p w14:paraId="619979F0" w14:textId="769604C3" w:rsidR="008B38F6" w:rsidRPr="000E0194" w:rsidRDefault="008B38F6" w:rsidP="00D13D75">
                      <w:pPr>
                        <w:shd w:val="clear" w:color="auto" w:fill="E7E6E6" w:themeFill="background2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OBNOVA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,</w:t>
                      </w:r>
                      <w:r w:rsidR="00D13D75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DOVRŠETAK IZGRADNJE TE OPREMANJA</w:t>
                      </w: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SAKRALNIH</w:t>
                      </w:r>
                      <w:r w:rsidR="000E0194"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I DRUGIH VJERSKIH</w:t>
                      </w:r>
                      <w:r w:rsidRPr="000E019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OBJEKATA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F997E4" w14:textId="77777777" w:rsidR="00D31523" w:rsidRPr="00D31523" w:rsidRDefault="00D31523" w:rsidP="008B38F6">
      <w:pPr>
        <w:rPr>
          <w:sz w:val="32"/>
          <w:szCs w:val="32"/>
        </w:rPr>
      </w:pPr>
    </w:p>
    <w:p w14:paraId="5301723E" w14:textId="77777777" w:rsidR="008B38F6" w:rsidRPr="00D31523" w:rsidRDefault="008B38F6" w:rsidP="008B38F6">
      <w:pPr>
        <w:rPr>
          <w:sz w:val="32"/>
          <w:szCs w:val="32"/>
        </w:rPr>
      </w:pPr>
    </w:p>
    <w:p w14:paraId="7988928E" w14:textId="77777777" w:rsidR="008B38F6" w:rsidRPr="00D31523" w:rsidRDefault="008B38F6" w:rsidP="008B38F6">
      <w:pPr>
        <w:rPr>
          <w:sz w:val="32"/>
          <w:szCs w:val="32"/>
        </w:rPr>
      </w:pPr>
    </w:p>
    <w:p w14:paraId="076B5038" w14:textId="77777777" w:rsidR="008B38F6" w:rsidRPr="00D31523" w:rsidRDefault="008B38F6" w:rsidP="008B38F6">
      <w:pPr>
        <w:rPr>
          <w:sz w:val="32"/>
          <w:szCs w:val="32"/>
        </w:rPr>
      </w:pPr>
    </w:p>
    <w:p w14:paraId="3AF126EC" w14:textId="77777777" w:rsidR="008B38F6" w:rsidRPr="00D31523" w:rsidRDefault="008B38F6" w:rsidP="008B38F6">
      <w:pPr>
        <w:rPr>
          <w:b/>
          <w:sz w:val="28"/>
          <w:szCs w:val="28"/>
        </w:rPr>
      </w:pPr>
    </w:p>
    <w:p w14:paraId="506EF683" w14:textId="5D96C951" w:rsidR="006E6CDB" w:rsidRPr="00D31523" w:rsidRDefault="00E3009A" w:rsidP="006E6CD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6E6CDB" w:rsidRPr="00D31523">
        <w:rPr>
          <w:b/>
          <w:sz w:val="28"/>
          <w:szCs w:val="28"/>
        </w:rPr>
        <w:t xml:space="preserve">Javni poziv </w:t>
      </w:r>
      <w:r w:rsidR="00EA7C2F">
        <w:rPr>
          <w:b/>
          <w:sz w:val="28"/>
          <w:szCs w:val="28"/>
        </w:rPr>
        <w:t>v</w:t>
      </w:r>
      <w:r w:rsidR="00E13D18" w:rsidRPr="00D31523">
        <w:rPr>
          <w:b/>
          <w:sz w:val="28"/>
          <w:szCs w:val="28"/>
        </w:rPr>
        <w:t xml:space="preserve">jerskim zajednicama </w:t>
      </w:r>
      <w:r w:rsidR="00C006F1" w:rsidRPr="00C006F1">
        <w:rPr>
          <w:b/>
          <w:sz w:val="28"/>
          <w:szCs w:val="28"/>
        </w:rPr>
        <w:t xml:space="preserve">i pravnim osobama Katoličke Crkve </w:t>
      </w:r>
      <w:r w:rsidR="00E13D18" w:rsidRPr="00D31523">
        <w:rPr>
          <w:b/>
          <w:sz w:val="28"/>
          <w:szCs w:val="28"/>
        </w:rPr>
        <w:t>za predlaganje projek</w:t>
      </w:r>
      <w:r w:rsidR="000C304F" w:rsidRPr="00D31523">
        <w:rPr>
          <w:b/>
          <w:sz w:val="28"/>
          <w:szCs w:val="28"/>
        </w:rPr>
        <w:t>a</w:t>
      </w:r>
      <w:r w:rsidR="00E13D18" w:rsidRPr="00D31523">
        <w:rPr>
          <w:b/>
          <w:sz w:val="28"/>
          <w:szCs w:val="28"/>
        </w:rPr>
        <w:t>ta obnove</w:t>
      </w:r>
      <w:r w:rsidR="00EB01C1" w:rsidRPr="00D31523">
        <w:rPr>
          <w:b/>
          <w:sz w:val="28"/>
          <w:szCs w:val="28"/>
        </w:rPr>
        <w:t>, dovršetka izgradnje te opremanj</w:t>
      </w:r>
      <w:r w:rsidR="008E5520" w:rsidRPr="00D31523">
        <w:rPr>
          <w:b/>
          <w:sz w:val="28"/>
          <w:szCs w:val="28"/>
        </w:rPr>
        <w:t>a</w:t>
      </w:r>
      <w:r w:rsidR="00E13D18" w:rsidRPr="00D31523">
        <w:rPr>
          <w:b/>
          <w:sz w:val="28"/>
          <w:szCs w:val="28"/>
        </w:rPr>
        <w:t xml:space="preserve"> sakralnih</w:t>
      </w:r>
      <w:r w:rsidR="00EB01C1" w:rsidRPr="00D31523">
        <w:rPr>
          <w:b/>
          <w:sz w:val="28"/>
          <w:szCs w:val="28"/>
        </w:rPr>
        <w:t xml:space="preserve"> i drugih vjerskih</w:t>
      </w:r>
      <w:r w:rsidR="00E13D18" w:rsidRPr="00D31523">
        <w:rPr>
          <w:b/>
          <w:sz w:val="28"/>
          <w:szCs w:val="28"/>
        </w:rPr>
        <w:t xml:space="preserve"> objekata na području </w:t>
      </w:r>
      <w:r w:rsidR="00C006F1">
        <w:rPr>
          <w:b/>
          <w:sz w:val="28"/>
          <w:szCs w:val="28"/>
        </w:rPr>
        <w:t>g</w:t>
      </w:r>
      <w:r w:rsidR="00E13D18" w:rsidRPr="00D31523">
        <w:rPr>
          <w:b/>
          <w:sz w:val="28"/>
          <w:szCs w:val="28"/>
        </w:rPr>
        <w:t xml:space="preserve">rada </w:t>
      </w:r>
      <w:r w:rsidR="00E45BB0" w:rsidRPr="00D31523">
        <w:rPr>
          <w:b/>
          <w:sz w:val="28"/>
          <w:szCs w:val="28"/>
        </w:rPr>
        <w:t>Samobora</w:t>
      </w:r>
    </w:p>
    <w:p w14:paraId="4BF3E411" w14:textId="77777777" w:rsidR="006E6CDB" w:rsidRPr="00D31523" w:rsidRDefault="006E6CDB" w:rsidP="006E6CDB">
      <w:pPr>
        <w:shd w:val="clear" w:color="auto" w:fill="FFFFFF"/>
        <w:jc w:val="center"/>
        <w:rPr>
          <w:b/>
          <w:sz w:val="28"/>
          <w:szCs w:val="28"/>
        </w:rPr>
      </w:pPr>
    </w:p>
    <w:p w14:paraId="09F136B8" w14:textId="77777777" w:rsidR="007420E0" w:rsidRPr="00D31523" w:rsidRDefault="007420E0" w:rsidP="007420E0">
      <w:pPr>
        <w:pStyle w:val="SubTitle2"/>
        <w:rPr>
          <w:lang w:val="hr-HR"/>
        </w:rPr>
      </w:pPr>
    </w:p>
    <w:p w14:paraId="05CCE78C" w14:textId="77777777" w:rsidR="005D7E6F" w:rsidRPr="00D31523" w:rsidRDefault="005D7E6F" w:rsidP="007420E0">
      <w:pPr>
        <w:suppressAutoHyphens w:val="0"/>
        <w:jc w:val="center"/>
      </w:pPr>
    </w:p>
    <w:p w14:paraId="20DB89E7" w14:textId="75E341DF" w:rsidR="005654CC" w:rsidRPr="00D31523" w:rsidRDefault="00701C87" w:rsidP="005654CC">
      <w:pPr>
        <w:pStyle w:val="SubTitle1"/>
        <w:rPr>
          <w:b w:val="0"/>
          <w:sz w:val="32"/>
          <w:szCs w:val="32"/>
          <w:lang w:val="hr-HR"/>
        </w:rPr>
      </w:pPr>
      <w:r w:rsidRPr="00D31523">
        <w:rPr>
          <w:b w:val="0"/>
          <w:sz w:val="32"/>
          <w:szCs w:val="32"/>
          <w:lang w:val="hr-HR"/>
        </w:rPr>
        <w:t>Datum objave natječaja:</w:t>
      </w:r>
      <w:r w:rsidR="005D4C18" w:rsidRPr="00D31523">
        <w:rPr>
          <w:b w:val="0"/>
          <w:sz w:val="32"/>
          <w:szCs w:val="32"/>
          <w:lang w:val="hr-HR"/>
        </w:rPr>
        <w:t xml:space="preserve"> </w:t>
      </w:r>
      <w:r w:rsidR="00E3009A">
        <w:rPr>
          <w:b w:val="0"/>
          <w:sz w:val="32"/>
          <w:szCs w:val="32"/>
          <w:lang w:val="hr-HR"/>
        </w:rPr>
        <w:t>1</w:t>
      </w:r>
      <w:r w:rsidR="0085068C">
        <w:rPr>
          <w:b w:val="0"/>
          <w:sz w:val="32"/>
          <w:szCs w:val="32"/>
          <w:lang w:val="hr-HR"/>
        </w:rPr>
        <w:t>3</w:t>
      </w:r>
      <w:r w:rsidR="00E13D18" w:rsidRPr="00D31523">
        <w:rPr>
          <w:b w:val="0"/>
          <w:sz w:val="32"/>
          <w:szCs w:val="32"/>
          <w:lang w:val="hr-HR"/>
        </w:rPr>
        <w:t>.</w:t>
      </w:r>
      <w:r w:rsidR="00D556DE">
        <w:rPr>
          <w:b w:val="0"/>
          <w:sz w:val="32"/>
          <w:szCs w:val="32"/>
          <w:lang w:val="hr-HR"/>
        </w:rPr>
        <w:t>10</w:t>
      </w:r>
      <w:r w:rsidR="00EB01C1" w:rsidRPr="00D31523">
        <w:rPr>
          <w:b w:val="0"/>
          <w:sz w:val="32"/>
          <w:szCs w:val="32"/>
          <w:lang w:val="hr-HR"/>
        </w:rPr>
        <w:t>.202</w:t>
      </w:r>
      <w:r w:rsidR="00F01D91">
        <w:rPr>
          <w:b w:val="0"/>
          <w:sz w:val="32"/>
          <w:szCs w:val="32"/>
          <w:lang w:val="hr-HR"/>
        </w:rPr>
        <w:t>5</w:t>
      </w:r>
      <w:r w:rsidR="00D026A1" w:rsidRPr="00D31523">
        <w:rPr>
          <w:b w:val="0"/>
          <w:sz w:val="32"/>
          <w:szCs w:val="32"/>
          <w:lang w:val="hr-HR"/>
        </w:rPr>
        <w:t>.</w:t>
      </w:r>
    </w:p>
    <w:p w14:paraId="2146248F" w14:textId="353BEC59" w:rsidR="005654CC" w:rsidRPr="00D31523" w:rsidRDefault="00701C87" w:rsidP="005654CC">
      <w:pPr>
        <w:pStyle w:val="SubTitle2"/>
        <w:rPr>
          <w:b w:val="0"/>
          <w:szCs w:val="32"/>
          <w:lang w:val="hr-HR"/>
        </w:rPr>
      </w:pPr>
      <w:r w:rsidRPr="00D31523">
        <w:rPr>
          <w:b w:val="0"/>
          <w:szCs w:val="32"/>
          <w:lang w:val="hr-HR"/>
        </w:rPr>
        <w:t xml:space="preserve">Rok za dostavu prijava na natječaj: </w:t>
      </w:r>
      <w:r w:rsidR="00E3009A">
        <w:rPr>
          <w:b w:val="0"/>
          <w:szCs w:val="32"/>
          <w:lang w:val="hr-HR"/>
        </w:rPr>
        <w:t>1</w:t>
      </w:r>
      <w:r w:rsidR="0085068C">
        <w:rPr>
          <w:b w:val="0"/>
          <w:szCs w:val="32"/>
          <w:lang w:val="hr-HR"/>
        </w:rPr>
        <w:t>4.</w:t>
      </w:r>
      <w:r w:rsidR="00E3009A">
        <w:rPr>
          <w:b w:val="0"/>
          <w:szCs w:val="32"/>
          <w:lang w:val="hr-HR"/>
        </w:rPr>
        <w:t>1</w:t>
      </w:r>
      <w:r w:rsidR="00D556DE">
        <w:rPr>
          <w:b w:val="0"/>
          <w:szCs w:val="32"/>
          <w:lang w:val="hr-HR"/>
        </w:rPr>
        <w:t>1</w:t>
      </w:r>
      <w:r w:rsidR="006C557C" w:rsidRPr="00D31523">
        <w:rPr>
          <w:b w:val="0"/>
          <w:szCs w:val="32"/>
          <w:lang w:val="hr-HR"/>
        </w:rPr>
        <w:t>.20</w:t>
      </w:r>
      <w:r w:rsidR="00EB01C1" w:rsidRPr="00D31523">
        <w:rPr>
          <w:b w:val="0"/>
          <w:szCs w:val="32"/>
          <w:lang w:val="hr-HR"/>
        </w:rPr>
        <w:t>2</w:t>
      </w:r>
      <w:r w:rsidR="00F01D91">
        <w:rPr>
          <w:b w:val="0"/>
          <w:szCs w:val="32"/>
          <w:lang w:val="hr-HR"/>
        </w:rPr>
        <w:t>5</w:t>
      </w:r>
      <w:r w:rsidR="00D026A1" w:rsidRPr="00D31523">
        <w:rPr>
          <w:b w:val="0"/>
          <w:szCs w:val="32"/>
          <w:lang w:val="hr-HR"/>
        </w:rPr>
        <w:t>.</w:t>
      </w:r>
    </w:p>
    <w:p w14:paraId="1AF539EC" w14:textId="77777777" w:rsidR="00D92059" w:rsidRPr="00D31523" w:rsidRDefault="00D92059" w:rsidP="005654CC">
      <w:pPr>
        <w:pStyle w:val="SubTitle2"/>
        <w:rPr>
          <w:b w:val="0"/>
          <w:szCs w:val="32"/>
          <w:lang w:val="hr-HR"/>
        </w:rPr>
      </w:pPr>
    </w:p>
    <w:p w14:paraId="4CBBE082" w14:textId="77777777" w:rsidR="005654CC" w:rsidRPr="00D31523" w:rsidRDefault="005654CC" w:rsidP="00D92059">
      <w:pPr>
        <w:rPr>
          <w:rFonts w:eastAsia="Arial Unicode MS"/>
          <w:b/>
          <w:bCs/>
        </w:rPr>
      </w:pPr>
    </w:p>
    <w:p w14:paraId="5EA0C9E5" w14:textId="54872D1C" w:rsidR="00E53AFB" w:rsidRPr="00D31523" w:rsidRDefault="00E53AFB" w:rsidP="00D13D75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jc w:val="center"/>
        <w:rPr>
          <w:b/>
        </w:rPr>
      </w:pPr>
      <w:r w:rsidRPr="00D31523">
        <w:rPr>
          <w:b/>
        </w:rPr>
        <w:t xml:space="preserve">Molimo Vas da prije ispunjavanja Obrasca pažljivo pročitate Upute za prijavu </w:t>
      </w:r>
      <w:r w:rsidR="0028028D" w:rsidRPr="00D31523">
        <w:rPr>
          <w:b/>
        </w:rPr>
        <w:t xml:space="preserve">na </w:t>
      </w:r>
      <w:r w:rsidR="00F003C8" w:rsidRPr="00D31523">
        <w:rPr>
          <w:b/>
        </w:rPr>
        <w:t>Javni po</w:t>
      </w:r>
      <w:r w:rsidR="00D6077B" w:rsidRPr="00D31523">
        <w:rPr>
          <w:b/>
        </w:rPr>
        <w:t>z</w:t>
      </w:r>
      <w:r w:rsidR="00F003C8" w:rsidRPr="00D31523">
        <w:rPr>
          <w:b/>
        </w:rPr>
        <w:t>iv</w:t>
      </w:r>
      <w:r w:rsidR="000B16C5" w:rsidRPr="00D31523">
        <w:rPr>
          <w:b/>
        </w:rPr>
        <w:t xml:space="preserve"> </w:t>
      </w:r>
      <w:r w:rsidRPr="00D31523">
        <w:t xml:space="preserve">Obrazac pažljivo popunite i što je moguće jasnije da bi se mogla napraviti procjena kvalitete prijedloga </w:t>
      </w:r>
      <w:r w:rsidR="00246E15" w:rsidRPr="00D31523">
        <w:t>projekta</w:t>
      </w:r>
    </w:p>
    <w:p w14:paraId="596E3AE5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74D641D3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5AA8254D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7FABD94E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  <w:r w:rsidRPr="00D31523">
        <w:rPr>
          <w:rFonts w:eastAsia="Arial Unicode MS"/>
          <w:b/>
          <w:bCs/>
        </w:rPr>
        <w:t>Molimo da obrazac popunite korištenjem računala</w:t>
      </w:r>
    </w:p>
    <w:p w14:paraId="1F8D05C7" w14:textId="77777777" w:rsidR="005654CC" w:rsidRPr="00D31523" w:rsidRDefault="005654CC" w:rsidP="005654CC">
      <w:pPr>
        <w:ind w:hanging="13"/>
        <w:jc w:val="center"/>
        <w:rPr>
          <w:rFonts w:eastAsia="Arial Unicode MS"/>
          <w:b/>
          <w:bCs/>
        </w:rPr>
      </w:pPr>
    </w:p>
    <w:p w14:paraId="00236FA6" w14:textId="77777777" w:rsidR="005654CC" w:rsidRPr="000F2450" w:rsidRDefault="00074B02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</w:rPr>
      </w:pPr>
      <w:r w:rsidRPr="000F2450">
        <w:rPr>
          <w:rFonts w:asciiTheme="minorHAnsi" w:eastAsia="Arial Unicode MS" w:hAnsiTheme="minorHAnsi" w:cstheme="minorHAnsi"/>
          <w:b/>
          <w:bCs/>
        </w:rPr>
        <w:br w:type="page"/>
      </w:r>
    </w:p>
    <w:p w14:paraId="6A7EEA4D" w14:textId="2620D4CB" w:rsidR="009D2A37" w:rsidRPr="00C64AB6" w:rsidRDefault="0075086E" w:rsidP="003D4C05">
      <w:pPr>
        <w:ind w:hanging="13"/>
        <w:rPr>
          <w:rFonts w:eastAsia="Arial Unicode MS"/>
          <w:b/>
          <w:bCs/>
        </w:rPr>
      </w:pPr>
      <w:r w:rsidRPr="00C64AB6">
        <w:rPr>
          <w:rFonts w:eastAsia="Arial Unicode MS"/>
          <w:b/>
          <w:bCs/>
        </w:rPr>
        <w:lastRenderedPageBreak/>
        <w:t>Naziv proje</w:t>
      </w:r>
      <w:r w:rsidR="00EE68E5" w:rsidRPr="00C64AB6">
        <w:rPr>
          <w:rFonts w:eastAsia="Arial Unicode MS"/>
          <w:b/>
          <w:bCs/>
        </w:rPr>
        <w:t>kta:</w:t>
      </w:r>
    </w:p>
    <w:p w14:paraId="02B20CFC" w14:textId="77777777" w:rsidR="00C64AB6" w:rsidRPr="00C64AB6" w:rsidRDefault="00C64AB6" w:rsidP="00D16177">
      <w:pPr>
        <w:rPr>
          <w:rFonts w:eastAsia="Arial Unicode MS"/>
          <w:b/>
          <w:bCs/>
        </w:rPr>
      </w:pPr>
    </w:p>
    <w:p w14:paraId="79FEE726" w14:textId="5132F188" w:rsidR="005654CC" w:rsidRPr="00C64AB6" w:rsidRDefault="003D4C05" w:rsidP="00074B02">
      <w:pPr>
        <w:ind w:hanging="13"/>
        <w:rPr>
          <w:rFonts w:eastAsia="Arial Unicode MS"/>
          <w:b/>
          <w:bCs/>
        </w:rPr>
      </w:pPr>
      <w:r w:rsidRPr="00C64AB6">
        <w:rPr>
          <w:rFonts w:eastAsia="Arial Unicode MS"/>
          <w:b/>
          <w:bCs/>
        </w:rPr>
        <w:t>Naziv prijavitelja projekta</w:t>
      </w:r>
      <w:r w:rsidR="00EE68E5" w:rsidRPr="00C64AB6">
        <w:rPr>
          <w:rFonts w:eastAsia="Arial Unicode MS"/>
          <w:b/>
          <w:bCs/>
        </w:rPr>
        <w:t xml:space="preserve">: </w:t>
      </w:r>
    </w:p>
    <w:p w14:paraId="0A202568" w14:textId="77777777" w:rsidR="00092880" w:rsidRPr="00C64AB6" w:rsidRDefault="00092880" w:rsidP="00074B02">
      <w:pPr>
        <w:rPr>
          <w:rFonts w:eastAsia="Arial Unicode MS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999"/>
        <w:gridCol w:w="839"/>
        <w:gridCol w:w="1659"/>
        <w:gridCol w:w="856"/>
        <w:gridCol w:w="321"/>
        <w:gridCol w:w="283"/>
        <w:gridCol w:w="536"/>
        <w:gridCol w:w="465"/>
        <w:gridCol w:w="74"/>
        <w:gridCol w:w="201"/>
        <w:gridCol w:w="141"/>
        <w:gridCol w:w="296"/>
        <w:gridCol w:w="112"/>
        <w:gridCol w:w="1020"/>
        <w:gridCol w:w="90"/>
        <w:gridCol w:w="1692"/>
      </w:tblGrid>
      <w:tr w:rsidR="00092880" w:rsidRPr="00C64AB6" w14:paraId="43701170" w14:textId="77777777" w:rsidTr="00EA7350">
        <w:trPr>
          <w:trHeight w:val="211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47CB9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b/>
              </w:rPr>
              <w:br w:type="page"/>
            </w:r>
            <w:r w:rsidRPr="00C64AB6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5949C5" w14:textId="17A3B9B5" w:rsidR="00092880" w:rsidRPr="00C64AB6" w:rsidRDefault="00092880" w:rsidP="001E514E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OPĆI PODACI O PRIJAVITELJ</w:t>
            </w:r>
            <w:r w:rsidR="001E514E" w:rsidRPr="00C64AB6">
              <w:rPr>
                <w:rFonts w:eastAsia="Arial Unicode MS"/>
                <w:b/>
                <w:sz w:val="22"/>
                <w:szCs w:val="22"/>
              </w:rPr>
              <w:t xml:space="preserve">U PROJEKTA </w:t>
            </w:r>
          </w:p>
        </w:tc>
      </w:tr>
      <w:tr w:rsidR="00092880" w:rsidRPr="00C64AB6" w14:paraId="71AE3B7E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D59CDBB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93642D2" w14:textId="750876CC" w:rsidR="00092880" w:rsidRPr="00C64AB6" w:rsidRDefault="008C7408" w:rsidP="002D6C2C">
            <w:pPr>
              <w:snapToGrid w:val="0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 xml:space="preserve">OSNOVNI PODACI O </w:t>
            </w:r>
            <w:r w:rsidR="00092880" w:rsidRPr="00C64AB6">
              <w:rPr>
                <w:rFonts w:eastAsia="Arial Unicode MS"/>
                <w:b/>
                <w:sz w:val="22"/>
                <w:szCs w:val="22"/>
              </w:rPr>
              <w:t>PRIJAVITELJU PROJEKTA</w:t>
            </w:r>
            <w:r w:rsidR="004847BE" w:rsidRPr="00C64AB6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</w:tc>
      </w:tr>
      <w:tr w:rsidR="00092880" w:rsidRPr="00C64AB6" w14:paraId="7260A65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42D3C5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71DC0F" w14:textId="29DDAC47" w:rsidR="00092880" w:rsidRPr="00C64AB6" w:rsidRDefault="000B16C5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</w:t>
            </w:r>
            <w:r w:rsidR="00600CC8" w:rsidRPr="00C64AB6">
              <w:rPr>
                <w:rFonts w:eastAsia="Arial Unicode MS"/>
                <w:sz w:val="22"/>
                <w:szCs w:val="22"/>
              </w:rPr>
              <w:t xml:space="preserve"> VJERSKE ZAJEDNICE</w:t>
            </w:r>
            <w:r w:rsidR="00C006F1">
              <w:rPr>
                <w:rFonts w:eastAsia="Arial Unicode MS"/>
                <w:sz w:val="22"/>
                <w:szCs w:val="22"/>
              </w:rPr>
              <w:t xml:space="preserve"> / </w:t>
            </w:r>
            <w:r w:rsidR="00C006F1" w:rsidRPr="00C006F1">
              <w:rPr>
                <w:rFonts w:eastAsia="Arial Unicode MS"/>
                <w:sz w:val="22"/>
                <w:szCs w:val="22"/>
              </w:rPr>
              <w:t>PRAVN</w:t>
            </w:r>
            <w:r w:rsidR="00C006F1">
              <w:rPr>
                <w:rFonts w:eastAsia="Arial Unicode MS"/>
                <w:sz w:val="22"/>
                <w:szCs w:val="22"/>
              </w:rPr>
              <w:t>E</w:t>
            </w:r>
            <w:r w:rsidR="00C006F1" w:rsidRPr="00C006F1">
              <w:rPr>
                <w:rFonts w:eastAsia="Arial Unicode MS"/>
                <w:sz w:val="22"/>
                <w:szCs w:val="22"/>
              </w:rPr>
              <w:t xml:space="preserve"> OSOB</w:t>
            </w:r>
            <w:r w:rsidR="00C006F1">
              <w:rPr>
                <w:rFonts w:eastAsia="Arial Unicode MS"/>
                <w:sz w:val="22"/>
                <w:szCs w:val="22"/>
              </w:rPr>
              <w:t>E</w:t>
            </w:r>
            <w:r w:rsidR="00C006F1" w:rsidRPr="00C006F1">
              <w:rPr>
                <w:rFonts w:eastAsia="Arial Unicode MS"/>
                <w:sz w:val="22"/>
                <w:szCs w:val="22"/>
              </w:rPr>
              <w:t xml:space="preserve"> KATOLIČKE CRKVE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F33B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D66F8B8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4078C46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0D9A52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8A2A642" w14:textId="77777777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(ulica i broj)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15E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A433C9A" w14:textId="77777777" w:rsidR="004847BE" w:rsidRPr="00C64AB6" w:rsidRDefault="007028D4" w:rsidP="007028D4">
            <w:pPr>
              <w:tabs>
                <w:tab w:val="left" w:pos="1680"/>
              </w:tabs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ab/>
            </w:r>
          </w:p>
        </w:tc>
      </w:tr>
      <w:tr w:rsidR="00092880" w:rsidRPr="00C64AB6" w14:paraId="7ECE57EB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4145353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ACD8D2A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D6165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87E310F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C2D16B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CC6317" w14:textId="77777777" w:rsidR="00092880" w:rsidRPr="00C64AB6" w:rsidRDefault="007028D4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Ž</w:t>
            </w:r>
            <w:r w:rsidR="00092880" w:rsidRPr="00C64AB6">
              <w:rPr>
                <w:rFonts w:eastAsia="Arial Unicode MS"/>
                <w:sz w:val="22"/>
                <w:szCs w:val="22"/>
              </w:rPr>
              <w:t>upanija</w:t>
            </w:r>
          </w:p>
        </w:tc>
        <w:tc>
          <w:tcPr>
            <w:tcW w:w="36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1437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44DFD7E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0FDFAF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5052C97" w14:textId="393069EC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Ime i prezime osobe ovlaštene za zastupanje, adresa e-pošte i dužnost koju obavlja 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8BE6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06D98" w:rsidRPr="00C64AB6" w14:paraId="4908CFBA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A69F76E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6</w:t>
            </w:r>
            <w:r w:rsidR="007F11D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E461A3E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989D9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5DA350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F323128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7.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394818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3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FD0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2953749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215ED88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E4667E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Telefaks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E4B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2D8274C7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1AB97DA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9.  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EED2A03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830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7D26DB8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0C6B9E2" w14:textId="77777777" w:rsidR="00092880" w:rsidRPr="00C64AB6" w:rsidRDefault="00092880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2D5C06E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Internetska stranica</w:t>
            </w:r>
            <w:r w:rsidR="008C7408" w:rsidRPr="00C64AB6">
              <w:rPr>
                <w:rFonts w:eastAsia="Arial Unicode MS"/>
                <w:sz w:val="22"/>
                <w:szCs w:val="22"/>
              </w:rPr>
              <w:t xml:space="preserve"> (ako postoji)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44380B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C64AB6" w14:paraId="4F10987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6BFD813" w14:textId="77777777" w:rsidR="00C84BA8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11</w:t>
            </w:r>
            <w:r w:rsidR="00C84BA8" w:rsidRPr="00C64AB6">
              <w:rPr>
                <w:rFonts w:eastAsia="Arial Unicode MS"/>
                <w:sz w:val="22"/>
                <w:szCs w:val="22"/>
              </w:rPr>
              <w:t xml:space="preserve">. 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8D1469E" w14:textId="77777777" w:rsidR="00C84BA8" w:rsidRPr="00C64AB6" w:rsidRDefault="00600CC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Datum i godina upisa u </w:t>
            </w:r>
            <w:r w:rsidR="00C84BA8" w:rsidRPr="00C64AB6">
              <w:rPr>
                <w:rFonts w:eastAsia="Arial Unicode MS"/>
                <w:sz w:val="22"/>
                <w:szCs w:val="22"/>
              </w:rPr>
              <w:t>registar</w:t>
            </w:r>
          </w:p>
          <w:p w14:paraId="2F8EDC96" w14:textId="0FB97B26" w:rsidR="00600CC8" w:rsidRPr="00C64AB6" w:rsidRDefault="009E6A8B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v</w:t>
            </w:r>
            <w:r w:rsidR="0006047A" w:rsidRPr="00C64AB6">
              <w:rPr>
                <w:rFonts w:eastAsia="Arial Unicode MS"/>
                <w:sz w:val="22"/>
                <w:szCs w:val="22"/>
              </w:rPr>
              <w:t>jerskih zajednica</w:t>
            </w:r>
            <w:r>
              <w:rPr>
                <w:rFonts w:eastAsia="Arial Unicode MS"/>
                <w:sz w:val="22"/>
                <w:szCs w:val="22"/>
              </w:rPr>
              <w:t xml:space="preserve"> ili registar</w:t>
            </w:r>
            <w:r w:rsidR="00E61876" w:rsidRPr="00C64AB6">
              <w:rPr>
                <w:rFonts w:eastAsia="Arial Unicode MS"/>
                <w:sz w:val="22"/>
                <w:szCs w:val="22"/>
              </w:rPr>
              <w:t xml:space="preserve"> </w:t>
            </w:r>
            <w:r w:rsidRPr="009E6A8B">
              <w:rPr>
                <w:rFonts w:eastAsia="Arial Unicode MS"/>
                <w:sz w:val="22"/>
                <w:szCs w:val="22"/>
              </w:rPr>
              <w:t>pravni</w:t>
            </w:r>
            <w:r>
              <w:rPr>
                <w:rFonts w:eastAsia="Arial Unicode MS"/>
                <w:sz w:val="22"/>
                <w:szCs w:val="22"/>
              </w:rPr>
              <w:t>h</w:t>
            </w:r>
            <w:r w:rsidRPr="009E6A8B">
              <w:rPr>
                <w:rFonts w:eastAsia="Arial Unicode MS"/>
                <w:sz w:val="22"/>
                <w:szCs w:val="22"/>
              </w:rPr>
              <w:t xml:space="preserve"> osoba Katoličke Crkve</w:t>
            </w:r>
          </w:p>
        </w:tc>
        <w:tc>
          <w:tcPr>
            <w:tcW w:w="2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B14162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9260CBE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</w:tcPr>
          <w:p w14:paraId="33C39B15" w14:textId="77777777" w:rsidR="00C84BA8" w:rsidRPr="00C64AB6" w:rsidRDefault="005739C7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12</w:t>
            </w:r>
            <w:r w:rsidR="00C84BA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214819" w14:textId="77777777" w:rsidR="00C84BA8" w:rsidRPr="00C64AB6" w:rsidRDefault="00C84BA8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Registarski broj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D7CE43" w14:textId="77777777" w:rsidR="00C84BA8" w:rsidRPr="00C64AB6" w:rsidRDefault="00C84BA8" w:rsidP="00C84BA8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84BA8" w:rsidRPr="00C64AB6" w14:paraId="4298ABF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AB5C295" w14:textId="77777777" w:rsidR="00C84BA8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13</w:t>
            </w:r>
            <w:r w:rsidR="00C84BA8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9F6A532" w14:textId="77777777" w:rsidR="00C84BA8" w:rsidRPr="00C64AB6" w:rsidRDefault="00C84BA8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Registrirana pri (naziv registracijskog tijela)</w:t>
            </w:r>
          </w:p>
        </w:tc>
        <w:tc>
          <w:tcPr>
            <w:tcW w:w="6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B8D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C5B38A4" w14:textId="77777777" w:rsidR="004847BE" w:rsidRPr="00C64AB6" w:rsidRDefault="004847BE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13C05E78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6091783" w14:textId="77777777" w:rsidR="00092880" w:rsidRPr="00C64AB6" w:rsidRDefault="005739C7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14</w:t>
            </w:r>
            <w:r w:rsidR="0009288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5D7EA0F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Broj žiro-računa i naziv banke (IBAN)</w:t>
            </w:r>
          </w:p>
        </w:tc>
        <w:tc>
          <w:tcPr>
            <w:tcW w:w="6087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29D3" w14:textId="77777777" w:rsidR="004847BE" w:rsidRPr="00C64AB6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92880" w:rsidRPr="00C64AB6" w14:paraId="3AE9445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5F4DAC3" w14:textId="77777777" w:rsidR="00092880" w:rsidRPr="00C64AB6" w:rsidRDefault="008F0FBA" w:rsidP="002D6C2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15</w:t>
            </w:r>
            <w:r w:rsidR="0009288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D795B62" w14:textId="77777777" w:rsidR="00092880" w:rsidRPr="00C64AB6" w:rsidRDefault="00092880" w:rsidP="002D6C2C">
            <w:pPr>
              <w:snapToGrid w:val="0"/>
              <w:rPr>
                <w:rFonts w:eastAsia="Arial Unicode MS"/>
                <w:i/>
                <w:sz w:val="16"/>
                <w:szCs w:val="16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OIB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91B3" w14:textId="77777777" w:rsidR="00092880" w:rsidRPr="00C64AB6" w:rsidRDefault="00092880" w:rsidP="002D6C2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7D5B176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99C526C" w14:textId="19D157C3" w:rsidR="00CE3EB2" w:rsidRPr="00C64AB6" w:rsidRDefault="00537873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003ABE">
              <w:rPr>
                <w:rFonts w:eastAsia="Arial Unicode MS"/>
                <w:sz w:val="22"/>
                <w:szCs w:val="22"/>
              </w:rPr>
              <w:t>6</w:t>
            </w:r>
            <w:r w:rsidR="00CE3EB2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D12DAE8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Broj ukupno odobrenih bespovratnih potpora u godini koja prethodi godini raspisivanja poziva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B406" w14:textId="77777777" w:rsidR="00CE3EB2" w:rsidRPr="00C64AB6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608AB78C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A9EBB37" w14:textId="6DF40018" w:rsidR="00CE3EB2" w:rsidRPr="00C64AB6" w:rsidRDefault="00537873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003ABE">
              <w:rPr>
                <w:rFonts w:eastAsia="Arial Unicode MS"/>
                <w:sz w:val="22"/>
                <w:szCs w:val="22"/>
              </w:rPr>
              <w:t>7</w:t>
            </w:r>
            <w:r w:rsidR="00B1713C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6810852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Izrađujete li godišnji izvještaj o radu?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8F560" w14:textId="5329FC38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5A3792" w14:textId="77777777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2B1C2" w14:textId="0CBDCBFC" w:rsidR="00CE3EB2" w:rsidRPr="00C64AB6" w:rsidRDefault="00CE3EB2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3A3185" w14:textId="77777777" w:rsidR="00CE3EB2" w:rsidRPr="00C64AB6" w:rsidRDefault="00CE3EB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CE3EB2" w:rsidRPr="00C64AB6" w14:paraId="109A4DB4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4B055FE" w14:textId="77777777" w:rsidR="00CE3EB2" w:rsidRPr="00C64AB6" w:rsidRDefault="008F18D2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349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DFCCD6" w14:textId="77777777" w:rsidR="00CE3EB2" w:rsidRPr="00C64AB6" w:rsidRDefault="00CE3EB2" w:rsidP="00CE3EB2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063C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1575F322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68FD0FD4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  <w:p w14:paraId="4F5525DC" w14:textId="77777777" w:rsidR="004847BE" w:rsidRPr="00C64AB6" w:rsidRDefault="004847BE" w:rsidP="00CE3EB2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39979F03" w14:textId="77777777" w:rsidTr="00614824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</w:tcPr>
          <w:p w14:paraId="0AA3B1A2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II.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4E25304" w14:textId="5FB53269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sz w:val="22"/>
                <w:szCs w:val="22"/>
              </w:rPr>
              <w:t>PODACI O PROJEKTU</w:t>
            </w:r>
            <w:r w:rsidR="005C3768" w:rsidRPr="00C64AB6">
              <w:rPr>
                <w:rFonts w:eastAsia="Arial Unicode MS"/>
                <w:b/>
                <w:sz w:val="22"/>
                <w:szCs w:val="22"/>
              </w:rPr>
              <w:t xml:space="preserve"> I PODACI O OBJEKTU NA KOJEM ĆE SE VRŠITI RADOVI</w:t>
            </w:r>
          </w:p>
        </w:tc>
      </w:tr>
      <w:tr w:rsidR="00384E30" w:rsidRPr="00C64AB6" w14:paraId="3CA2732D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BC18C6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0F1FE0" w14:textId="2D2CEF6E" w:rsidR="00384E30" w:rsidRPr="00C64AB6" w:rsidRDefault="00384E30" w:rsidP="00A7306B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 projekt</w:t>
            </w:r>
            <w:r w:rsidR="00CD0F1F">
              <w:rPr>
                <w:rFonts w:eastAsia="Arial Unicode MS"/>
                <w:sz w:val="22"/>
                <w:szCs w:val="22"/>
              </w:rPr>
              <w:t>a</w:t>
            </w:r>
            <w:r w:rsidRPr="00C64AB6">
              <w:rPr>
                <w:rFonts w:eastAsia="Arial Unicode MS"/>
                <w:sz w:val="22"/>
                <w:szCs w:val="22"/>
              </w:rPr>
              <w:t>:</w:t>
            </w:r>
          </w:p>
          <w:p w14:paraId="664693D6" w14:textId="77777777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A7306B" w:rsidRPr="00C64AB6" w14:paraId="3010534D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78F9C" w14:textId="44B49879" w:rsidR="004847BE" w:rsidRDefault="004847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F4A2841" w14:textId="77777777" w:rsidR="00003ABE" w:rsidRDefault="00003ABE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F29578B" w14:textId="455BD783" w:rsidR="00CD0F1F" w:rsidRPr="00C64AB6" w:rsidRDefault="00CD0F1F" w:rsidP="005B592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A6C97F5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5888B6" w14:textId="77777777" w:rsidR="00384E30" w:rsidRPr="00C64AB6" w:rsidRDefault="00384E30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81A2DB" w14:textId="77777777" w:rsidR="00384E30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Naziv i vrsta sakralnog objekta na kojem će se vršiti radovi</w:t>
            </w:r>
            <w:r w:rsidR="00EB01C1" w:rsidRPr="00C64AB6">
              <w:rPr>
                <w:rFonts w:eastAsia="Arial Unicode MS"/>
                <w:sz w:val="22"/>
                <w:szCs w:val="22"/>
              </w:rPr>
              <w:t xml:space="preserve"> odnosno opremanje</w:t>
            </w:r>
          </w:p>
          <w:p w14:paraId="42776BBA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09AF5B02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8698" w14:textId="77777777" w:rsidR="004847BE" w:rsidRPr="00C64AB6" w:rsidRDefault="004847BE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3629EF35" w14:textId="77777777" w:rsidR="005C3768" w:rsidRPr="00C64AB6" w:rsidRDefault="005C3768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01CA98C7" w14:textId="3AF73EB3" w:rsidR="00E61876" w:rsidRDefault="00E61876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p w14:paraId="3A2D20E2" w14:textId="77777777" w:rsidR="00003ABE" w:rsidRPr="00C64AB6" w:rsidRDefault="00003ABE" w:rsidP="00B1713C">
            <w:pPr>
              <w:snapToGrid w:val="0"/>
              <w:rPr>
                <w:rFonts w:eastAsia="Arial Unicode MS"/>
                <w:i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"/>
              <w:gridCol w:w="9583"/>
            </w:tblGrid>
            <w:tr w:rsidR="00E61876" w:rsidRPr="00C64AB6" w14:paraId="5831C564" w14:textId="77777777" w:rsidTr="00EA7350">
              <w:trPr>
                <w:trHeight w:val="89"/>
              </w:trPr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5453B992" w14:textId="77777777" w:rsidR="00E61876" w:rsidRPr="00C64AB6" w:rsidRDefault="005C3768" w:rsidP="00E6187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3</w:t>
                  </w:r>
                  <w:r w:rsidR="00E61876" w:rsidRPr="00C64AB6">
                    <w:rPr>
                      <w:rFonts w:eastAsia="Arial Unicode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958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2B03077C" w14:textId="77777777" w:rsidR="00E61876" w:rsidRPr="00C64AB6" w:rsidRDefault="005C3768" w:rsidP="00E61876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Stanje sakralnog objekta na kojem će se vršiti radovi</w:t>
                  </w:r>
                  <w:r w:rsidR="00EB01C1" w:rsidRPr="00C64AB6">
                    <w:rPr>
                      <w:rFonts w:eastAsia="Arial Unicode MS"/>
                      <w:sz w:val="22"/>
                      <w:szCs w:val="22"/>
                    </w:rPr>
                    <w:t xml:space="preserve"> odnosno opremanje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 xml:space="preserve"> (opisati</w:t>
                  </w:r>
                  <w:r w:rsidR="0012192B" w:rsidRPr="00C64AB6">
                    <w:rPr>
                      <w:rFonts w:eastAsia="Arial Unicode MS"/>
                      <w:sz w:val="22"/>
                      <w:szCs w:val="22"/>
                    </w:rPr>
                    <w:t xml:space="preserve"> detaljno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>)</w:t>
                  </w:r>
                </w:p>
                <w:p w14:paraId="2E42EAAD" w14:textId="77777777" w:rsidR="00E61876" w:rsidRPr="00C64AB6" w:rsidRDefault="00E61876" w:rsidP="00E61876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</w:tbl>
          <w:p w14:paraId="086E5F4E" w14:textId="77777777" w:rsidR="00331AFC" w:rsidRPr="00C64AB6" w:rsidRDefault="00331AFC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D4ADBE0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BE1DE1F" w14:textId="77777777" w:rsidR="0012192B" w:rsidRPr="00C64AB6" w:rsidRDefault="0012192B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8E0800F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0"/>
              <w:gridCol w:w="3498"/>
              <w:gridCol w:w="1460"/>
              <w:gridCol w:w="1825"/>
              <w:gridCol w:w="1020"/>
              <w:gridCol w:w="1780"/>
            </w:tblGrid>
            <w:tr w:rsidR="005C3768" w:rsidRPr="00C64AB6" w14:paraId="3FD7036F" w14:textId="77777777" w:rsidTr="00EA7350">
              <w:trPr>
                <w:trHeight w:val="89"/>
              </w:trPr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179D9ACA" w14:textId="77777777" w:rsidR="005C3768" w:rsidRPr="00C64AB6" w:rsidRDefault="005C3768" w:rsidP="005C3768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1447FAF9" w14:textId="77777777" w:rsidR="005C3768" w:rsidRPr="00C64AB6" w:rsidRDefault="005C3768" w:rsidP="005C3768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 li objekt ima status</w:t>
                  </w:r>
                  <w:r w:rsidR="0012192B" w:rsidRPr="00C64AB6">
                    <w:rPr>
                      <w:rFonts w:eastAsia="Arial Unicode MS"/>
                      <w:sz w:val="22"/>
                      <w:szCs w:val="22"/>
                    </w:rPr>
                    <w:t xml:space="preserve"> zaštićene spomeničke baštine (U</w:t>
                  </w:r>
                  <w:r w:rsidRPr="00C64AB6">
                    <w:rPr>
                      <w:rFonts w:eastAsia="Arial Unicode MS"/>
                      <w:sz w:val="22"/>
                      <w:szCs w:val="22"/>
                    </w:rPr>
                    <w:t>pisan je u registar kulturnih dobara)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873CFCA" w14:textId="68473BA4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DF74E19" w14:textId="77777777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37C0D7F" w14:textId="0FC7EC28" w:rsidR="005C3768" w:rsidRPr="00C64AB6" w:rsidRDefault="005C3768" w:rsidP="003C32A6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Ne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1E70B8" w14:textId="148BA743" w:rsidR="005C3768" w:rsidRPr="00C64AB6" w:rsidRDefault="005C3768" w:rsidP="005C3768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</w:tbl>
          <w:p w14:paraId="6CC6E01F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490EEB0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FE8D36B" w14:textId="77777777" w:rsidR="005C3768" w:rsidRPr="00C64AB6" w:rsidRDefault="005C3768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2037B2C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tbl>
            <w:tblPr>
              <w:tblW w:w="10003" w:type="dxa"/>
              <w:tblInd w:w="5" w:type="dxa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5"/>
              <w:gridCol w:w="4209"/>
              <w:gridCol w:w="3050"/>
              <w:gridCol w:w="580"/>
              <w:gridCol w:w="1659"/>
            </w:tblGrid>
            <w:tr w:rsidR="002F7A59" w:rsidRPr="00C64AB6" w14:paraId="6EA6F826" w14:textId="77777777" w:rsidTr="00EA7350">
              <w:trPr>
                <w:trHeight w:val="89"/>
              </w:trPr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0A9935E2" w14:textId="77777777" w:rsidR="002F7A59" w:rsidRPr="00C64AB6" w:rsidRDefault="0012192B" w:rsidP="002F7A59">
                  <w:pPr>
                    <w:snapToGrid w:val="0"/>
                    <w:jc w:val="center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5</w:t>
                  </w:r>
                  <w:r w:rsidR="002F7A59" w:rsidRPr="00C64AB6">
                    <w:rPr>
                      <w:rFonts w:eastAsia="Arial Unicode MS"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420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2F2F2" w:themeFill="background1" w:themeFillShade="F2"/>
                </w:tcPr>
                <w:p w14:paraId="32B4CBFC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Datum i godina upisa u registar</w:t>
                  </w:r>
                </w:p>
                <w:p w14:paraId="5D0254D1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Kulturnih dobara RH</w:t>
                  </w:r>
                </w:p>
              </w:tc>
              <w:tc>
                <w:tcPr>
                  <w:tcW w:w="30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D7CC0B3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  <w:p w14:paraId="75F966A5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  <w:p w14:paraId="7BE3BD0D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14:paraId="6AD89853" w14:textId="77777777" w:rsidR="002F7A59" w:rsidRPr="00C64AB6" w:rsidRDefault="008F18D2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5 a)</w:t>
                  </w:r>
                  <w:r w:rsidR="002F7A59" w:rsidRPr="00C64AB6">
                    <w:rPr>
                      <w:rFonts w:eastAsia="Arial Unicode MS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1258AB0E" w14:textId="77777777" w:rsidR="002F7A59" w:rsidRPr="00C64AB6" w:rsidRDefault="002F7A59" w:rsidP="002F7A59">
                  <w:pPr>
                    <w:snapToGrid w:val="0"/>
                    <w:rPr>
                      <w:rFonts w:eastAsia="Arial Unicode MS"/>
                      <w:sz w:val="22"/>
                      <w:szCs w:val="22"/>
                    </w:rPr>
                  </w:pPr>
                  <w:r w:rsidRPr="00C64AB6">
                    <w:rPr>
                      <w:rFonts w:eastAsia="Arial Unicode MS"/>
                      <w:sz w:val="22"/>
                      <w:szCs w:val="22"/>
                    </w:rPr>
                    <w:t>Registarski broj</w:t>
                  </w:r>
                </w:p>
              </w:tc>
            </w:tr>
          </w:tbl>
          <w:p w14:paraId="168AAF43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1724EB7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942B737" w14:textId="77777777" w:rsidR="002F7A59" w:rsidRPr="00C64AB6" w:rsidRDefault="002F7A59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E37B1DE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3106106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7430889" w14:textId="77777777" w:rsidR="00384E30" w:rsidRPr="00C64AB6" w:rsidRDefault="0012192B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lastRenderedPageBreak/>
              <w:t>6</w:t>
            </w:r>
            <w:r w:rsidR="00384E3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AB3B12" w14:textId="2BD3CAD3" w:rsidR="00384E30" w:rsidRPr="00C64AB6" w:rsidRDefault="00384E30" w:rsidP="00FC1CF3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Sažetak projekta (</w:t>
            </w:r>
            <w:r w:rsidR="00FC1CF3" w:rsidRPr="00C64AB6">
              <w:rPr>
                <w:rFonts w:eastAsia="Arial Unicode MS"/>
                <w:sz w:val="22"/>
                <w:szCs w:val="22"/>
              </w:rPr>
              <w:t xml:space="preserve">ukratko predstavite osnovne informacije o </w:t>
            </w:r>
            <w:r w:rsidRPr="00C64AB6">
              <w:rPr>
                <w:rFonts w:eastAsia="Arial Unicode MS"/>
                <w:sz w:val="22"/>
                <w:szCs w:val="22"/>
              </w:rPr>
              <w:t>projekt</w:t>
            </w:r>
            <w:r w:rsidR="00FC1CF3" w:rsidRPr="00C64AB6">
              <w:rPr>
                <w:rFonts w:eastAsia="Arial Unicode MS"/>
                <w:sz w:val="22"/>
                <w:szCs w:val="22"/>
              </w:rPr>
              <w:t>u</w:t>
            </w:r>
            <w:r w:rsidR="00C64AB6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84E30" w:rsidRPr="00C64AB6" w14:paraId="50D3501F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4592" w14:textId="77777777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3BC6C450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E66C258" w14:textId="77777777" w:rsidR="004847BE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9AE5A85" w14:textId="03A8D101" w:rsidR="00C64AB6" w:rsidRPr="00C64AB6" w:rsidRDefault="00C64AB6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67A1CA0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5B58AC1" w14:textId="77777777" w:rsidR="00384E30" w:rsidRPr="00C64AB6" w:rsidRDefault="0012192B" w:rsidP="00B1713C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7</w:t>
            </w:r>
            <w:r w:rsidR="00384E30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98F19F" w14:textId="28305248" w:rsidR="00384E30" w:rsidRPr="00C64AB6" w:rsidRDefault="00384E30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Predviđeno trajanje provedbe projekta u mjesecima:</w:t>
            </w:r>
          </w:p>
        </w:tc>
      </w:tr>
      <w:tr w:rsidR="00384E30" w:rsidRPr="00C64AB6" w14:paraId="7437693D" w14:textId="77777777" w:rsidTr="00384E30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2B59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5F0CDAD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20F1F3F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096369" w14:textId="77777777" w:rsidR="004847BE" w:rsidRPr="00C64AB6" w:rsidRDefault="004847BE" w:rsidP="00B1713C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C5C3022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CCD4EE9" w14:textId="77777777" w:rsidR="00774104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774104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467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B58FCF6" w14:textId="239B217A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Ukupan iznos potreban za provedbu projekta:</w:t>
            </w:r>
          </w:p>
        </w:tc>
        <w:tc>
          <w:tcPr>
            <w:tcW w:w="491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D4BAC" w14:textId="77777777" w:rsidR="004847BE" w:rsidRPr="00C64AB6" w:rsidRDefault="004847BE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D7CEB50" w14:textId="77777777" w:rsidR="004847BE" w:rsidRPr="00C64AB6" w:rsidRDefault="004847BE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98F6011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7AF5A8C" w14:textId="77777777" w:rsidR="00774104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774104" w:rsidRPr="00C64AB6">
              <w:rPr>
                <w:rFonts w:eastAsia="Arial Unicode MS"/>
                <w:sz w:val="22"/>
                <w:szCs w:val="22"/>
              </w:rPr>
              <w:t>.1.</w:t>
            </w:r>
          </w:p>
        </w:tc>
        <w:tc>
          <w:tcPr>
            <w:tcW w:w="467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D3190AA" w14:textId="49B4F2F1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koji se traži od davatelja financijskih sredstava</w:t>
            </w:r>
          </w:p>
        </w:tc>
        <w:tc>
          <w:tcPr>
            <w:tcW w:w="491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87A181" w14:textId="77777777" w:rsidR="004847BE" w:rsidRPr="00C64AB6" w:rsidRDefault="004847B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4B4B79E0" w14:textId="77777777" w:rsidR="004847BE" w:rsidRPr="00C64AB6" w:rsidRDefault="004847B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6BF6BD8A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C653B5F" w14:textId="77777777" w:rsidR="00384E30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8</w:t>
            </w:r>
            <w:r w:rsidR="00384E30" w:rsidRPr="00C64AB6">
              <w:rPr>
                <w:rFonts w:eastAsia="Arial Unicode MS"/>
                <w:sz w:val="22"/>
                <w:szCs w:val="22"/>
              </w:rPr>
              <w:t>.2.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A3AB7D" w14:textId="77777777" w:rsidR="00384E30" w:rsidRPr="00C64AB6" w:rsidRDefault="00384E30" w:rsidP="00600CC8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Je li za provedbu zatražen ili osiguran iznos iz </w:t>
            </w:r>
            <w:r w:rsidR="004847BE" w:rsidRPr="00C64AB6">
              <w:rPr>
                <w:rFonts w:eastAsia="Arial Unicode MS"/>
                <w:sz w:val="22"/>
                <w:szCs w:val="22"/>
              </w:rPr>
              <w:t xml:space="preserve">drugih </w:t>
            </w:r>
            <w:r w:rsidRPr="00C64AB6">
              <w:rPr>
                <w:rFonts w:eastAsia="Arial Unicode MS"/>
                <w:sz w:val="22"/>
                <w:szCs w:val="22"/>
              </w:rPr>
              <w:t>javnih izvora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(tijela državne</w:t>
            </w:r>
            <w:r w:rsidR="004847BE" w:rsidRPr="00C64AB6">
              <w:rPr>
                <w:rFonts w:eastAsia="Arial Unicode MS"/>
                <w:i/>
                <w:sz w:val="16"/>
                <w:szCs w:val="16"/>
              </w:rPr>
              <w:t xml:space="preserve">  uprave,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područne (regionalne) samouprave, iz fondova Europske unije ili od drugih donatora za provedbu ovog projekta </w:t>
            </w:r>
          </w:p>
        </w:tc>
      </w:tr>
      <w:tr w:rsidR="00774104" w:rsidRPr="00C64AB6" w14:paraId="7D39B496" w14:textId="77777777" w:rsidTr="00D40BD2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3D23CE2" w14:textId="77777777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3769DB7" w14:textId="2E12EC46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Da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8D59CF" w14:textId="77777777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BB3C5B" w14:textId="26FEFA8B" w:rsidR="00774104" w:rsidRPr="00C64AB6" w:rsidRDefault="00774104" w:rsidP="003C32A6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Ne</w:t>
            </w:r>
          </w:p>
        </w:tc>
        <w:tc>
          <w:tcPr>
            <w:tcW w:w="409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0746F3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384E30" w:rsidRPr="00C64AB6" w14:paraId="7F085CB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9D1D64E" w14:textId="77777777" w:rsidR="00384E30" w:rsidRPr="00C64AB6" w:rsidRDefault="00384E30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1732E5" w14:textId="77777777" w:rsidR="00384E30" w:rsidRPr="00C64AB6" w:rsidRDefault="00384E30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Ako je odgovor na prethodno pitanje da,</w:t>
            </w:r>
            <w:r w:rsidR="00774104" w:rsidRPr="00C64AB6">
              <w:rPr>
                <w:rFonts w:eastAsia="Arial Unicode MS"/>
                <w:sz w:val="22"/>
                <w:szCs w:val="22"/>
              </w:rPr>
              <w:t xml:space="preserve"> navesti koliko je sredstava traženo, a koliko odobreno od pojedinog davatelja financijskih sredstava (dodati nove retke po potrebi):</w:t>
            </w:r>
          </w:p>
        </w:tc>
      </w:tr>
      <w:tr w:rsidR="00774104" w:rsidRPr="00C64AB6" w14:paraId="05FA9311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EDAF867" w14:textId="77777777" w:rsidR="00774104" w:rsidRPr="00C64AB6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17892B6" w14:textId="77777777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Od koga zatraženo: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A11D5D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3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4F08367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zatraženih sredstava:</w:t>
            </w: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DE1C2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774104" w:rsidRPr="00C64AB6" w14:paraId="22E17349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8E8A081" w14:textId="77777777" w:rsidR="00774104" w:rsidRPr="00C64AB6" w:rsidRDefault="00774104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F6270F3" w14:textId="77777777" w:rsidR="00774104" w:rsidRPr="00C64AB6" w:rsidRDefault="00774104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Od koga dobiveno: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93C5F6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3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61E443D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Iznos odobrenih sredstava:</w:t>
            </w:r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C91C8" w14:textId="77777777" w:rsidR="00774104" w:rsidRPr="00C64AB6" w:rsidRDefault="00774104" w:rsidP="00774104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33B05D3C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071E4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EDFE6A" w14:textId="77777777" w:rsidR="00600CC8" w:rsidRPr="00C64AB6" w:rsidRDefault="00600CC8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045E008" w14:textId="77777777" w:rsidR="00600CC8" w:rsidRPr="00C64AB6" w:rsidRDefault="00600CC8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184CB95C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FF5A7D5" w14:textId="77777777" w:rsidR="00BC1C1A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9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345278" w14:textId="5AF6FD4B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projekta</w:t>
            </w:r>
            <w:r w:rsidR="00FC1CF3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BC1C1A" w:rsidRPr="00C64AB6" w14:paraId="3DDC76ED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FCA40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AECC3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6F8F7F8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DCB36FE" w14:textId="77777777" w:rsidR="00BC1C1A" w:rsidRPr="00C64AB6" w:rsidRDefault="0012192B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lastRenderedPageBreak/>
              <w:t>10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098066" w14:textId="317290C6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očekivani utjecaj projekta – na koji će način projekt utjecati na ciljanu skupinu i krajnje korisnike u dugoročnom razdoblju.</w:t>
            </w:r>
          </w:p>
        </w:tc>
      </w:tr>
      <w:tr w:rsidR="00BC1C1A" w:rsidRPr="00C64AB6" w14:paraId="75EF9D76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C39E7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54F322F" w14:textId="72FA005E" w:rsidR="002455AA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BED03EA" w14:textId="4EBC2C41" w:rsidR="00C8354E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3FAAA62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A450C2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4C74F9F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6F37E50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11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  <w:r w:rsidR="00BC1C1A" w:rsidRPr="00C64AB6">
              <w:rPr>
                <w:rFonts w:eastAsia="Arial Unicode MS"/>
                <w:sz w:val="22"/>
                <w:szCs w:val="22"/>
              </w:rPr>
              <w:tab/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41C8F5" w14:textId="73B23073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Detaljan opis projekta (najviše 2000 znakova)</w:t>
            </w:r>
          </w:p>
        </w:tc>
      </w:tr>
      <w:tr w:rsidR="00BC1C1A" w:rsidRPr="00C64AB6" w14:paraId="04373B29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660E6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000451A" w14:textId="77777777" w:rsidR="00331AFC" w:rsidRPr="00C64AB6" w:rsidRDefault="00331AF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7567BF7F" w14:textId="3E945F38" w:rsidR="00331AFC" w:rsidRDefault="00331AFC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D15B87D" w14:textId="255388C0" w:rsidR="00C8354E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0B1F276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3B079A3" w14:textId="77777777" w:rsidR="002455AA" w:rsidRPr="00C64AB6" w:rsidRDefault="002455AA" w:rsidP="00374DA5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3CBDFB3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5E5384F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12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AE132D" w14:textId="6428B619" w:rsidR="00BC1C1A" w:rsidRPr="00C64AB6" w:rsidRDefault="00BC1C1A" w:rsidP="004200EB">
            <w:pPr>
              <w:snapToGrid w:val="0"/>
              <w:rPr>
                <w:rFonts w:eastAsia="Arial Unicode MS"/>
                <w:color w:val="FF0000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 xml:space="preserve">Tko su ciljane skupine </w:t>
            </w:r>
            <w:r w:rsidR="004200EB" w:rsidRPr="00C64AB6">
              <w:rPr>
                <w:rFonts w:eastAsia="Arial Unicode MS"/>
                <w:sz w:val="22"/>
                <w:szCs w:val="22"/>
              </w:rPr>
              <w:t xml:space="preserve">(skupine na koju projektne aktivnosti izravno utječu) </w:t>
            </w:r>
            <w:r w:rsidRPr="00C64AB6">
              <w:rPr>
                <w:rFonts w:eastAsia="Arial Unicode MS"/>
                <w:sz w:val="22"/>
                <w:szCs w:val="22"/>
              </w:rPr>
              <w:t>obuhvaćen</w:t>
            </w:r>
            <w:r w:rsidR="002F7A59" w:rsidRPr="00C64AB6">
              <w:rPr>
                <w:rFonts w:eastAsia="Arial Unicode MS"/>
                <w:sz w:val="22"/>
                <w:szCs w:val="22"/>
              </w:rPr>
              <w:t>e projektom)</w:t>
            </w:r>
            <w:r w:rsidRPr="00C64AB6">
              <w:t xml:space="preserve"> </w:t>
            </w:r>
            <w:r w:rsidRPr="00C64AB6">
              <w:rPr>
                <w:rFonts w:eastAsia="Arial Unicode MS"/>
                <w:sz w:val="22"/>
                <w:szCs w:val="22"/>
              </w:rPr>
              <w:t>(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molimo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opis problema i potreba ciljanih skupina koji uključuje kvantitativne pokazatelje te načine na koji će se doći do ciljane skupine</w:t>
            </w:r>
            <w:r w:rsidR="00A317D9"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>- npr. – ciljana skupina su VJERNICI kojima će se obnovom  sakralnog objekta omogućiti nesmetano odvijanje vjerskih obreda jer sada postoje problemi…………..navesti koji</w:t>
            </w:r>
            <w:r w:rsidRPr="00C64AB6">
              <w:rPr>
                <w:rFonts w:eastAsia="Arial Unicode MS"/>
                <w:color w:val="FF0000"/>
                <w:sz w:val="22"/>
                <w:szCs w:val="22"/>
              </w:rPr>
              <w:t>)</w:t>
            </w:r>
          </w:p>
          <w:p w14:paraId="12229572" w14:textId="77777777" w:rsidR="00A317D9" w:rsidRPr="00C64AB6" w:rsidRDefault="00A317D9" w:rsidP="004200EB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5936EA60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1B316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C5043C3" w14:textId="15AF6200" w:rsidR="002455AA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44F5845" w14:textId="77777777" w:rsidR="00C8354E" w:rsidRPr="00C64AB6" w:rsidRDefault="00C8354E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78B61E2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61371FB7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ACA4576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13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D77884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Tko su krajnji korisnici projekta (</w:t>
            </w:r>
            <w:r w:rsidR="004200EB" w:rsidRPr="00C64AB6">
              <w:rPr>
                <w:rFonts w:eastAsia="Arial Unicode MS"/>
                <w:sz w:val="22"/>
                <w:szCs w:val="22"/>
              </w:rPr>
              <w:t>pojedinci, skupine, organizacije koje nisu izravno uključene u provedbu projekta, već on na njih ima posredan utjecaj</w:t>
            </w:r>
            <w:r w:rsidRPr="00C64AB6">
              <w:rPr>
                <w:rFonts w:eastAsia="Arial Unicode MS"/>
                <w:sz w:val="22"/>
                <w:szCs w:val="22"/>
              </w:rPr>
              <w:t xml:space="preserve">)? Na koji način će projekt na njih utjecati? 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(molimo </w:t>
            </w:r>
            <w:r w:rsidRPr="00C64AB6">
              <w:rPr>
                <w:rFonts w:eastAsia="Arial Unicode MS"/>
                <w:i/>
                <w:sz w:val="16"/>
                <w:szCs w:val="16"/>
              </w:rPr>
              <w:t xml:space="preserve"> opis</w:t>
            </w:r>
            <w:r w:rsidR="00A317D9" w:rsidRPr="00C64AB6">
              <w:rPr>
                <w:rFonts w:eastAsia="Arial Unicode MS"/>
                <w:i/>
                <w:sz w:val="16"/>
                <w:szCs w:val="16"/>
              </w:rPr>
              <w:t xml:space="preserve"> </w:t>
            </w:r>
            <w:r w:rsidR="00A317D9"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 xml:space="preserve">– npr. ciljana skupina su svi mještani  naselja jer će se obnovom sakralnog objekta poboljšati izgled objekta ili će se isti zaštititi od propadanja) </w:t>
            </w:r>
            <w:r w:rsidRPr="00C64AB6">
              <w:rPr>
                <w:rFonts w:eastAsia="Arial Unicode MS"/>
                <w:i/>
                <w:color w:val="FF0000"/>
                <w:sz w:val="16"/>
                <w:szCs w:val="16"/>
              </w:rPr>
              <w:t>)</w:t>
            </w:r>
          </w:p>
        </w:tc>
      </w:tr>
      <w:tr w:rsidR="00BC1C1A" w:rsidRPr="00C64AB6" w14:paraId="3D7E7ED2" w14:textId="77777777" w:rsidTr="0083071B">
        <w:trPr>
          <w:trHeight w:val="89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89F6D" w14:textId="77777777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1D98DA50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5AE66604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36E6753" w14:textId="77777777" w:rsidR="002455AA" w:rsidRPr="00C64AB6" w:rsidRDefault="002455A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BC1C1A" w:rsidRPr="00C64AB6" w14:paraId="4BE0B1F6" w14:textId="77777777" w:rsidTr="00EA7350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8D40373" w14:textId="77777777" w:rsidR="00BC1C1A" w:rsidRPr="00C64AB6" w:rsidRDefault="002455AA" w:rsidP="00384E30">
            <w:pPr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14</w:t>
            </w:r>
            <w:r w:rsidR="00BC1C1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951F5B" w14:textId="6CA99A5A" w:rsidR="00BC1C1A" w:rsidRPr="00C64AB6" w:rsidRDefault="00BC1C1A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glavne aktivnosti koje ćete provoditi, njihove nositelje, očekivane rezultate, vremensko razdoblje provedbe</w:t>
            </w:r>
            <w:r w:rsidR="00FD1FC3" w:rsidRPr="00C64AB6">
              <w:rPr>
                <w:rFonts w:eastAsia="Arial Unicode MS"/>
                <w:sz w:val="22"/>
                <w:szCs w:val="22"/>
              </w:rPr>
              <w:t xml:space="preserve"> projekta (vrijeme početka i završetka projekta) </w:t>
            </w:r>
            <w:r w:rsidRPr="00C64AB6">
              <w:rPr>
                <w:rFonts w:eastAsia="Arial Unicode MS"/>
                <w:sz w:val="22"/>
                <w:szCs w:val="22"/>
              </w:rPr>
              <w:t xml:space="preserve">te koje ćete metode </w:t>
            </w:r>
            <w:r w:rsidR="00FD1FC3" w:rsidRPr="00C64AB6">
              <w:rPr>
                <w:rFonts w:eastAsia="Arial Unicode MS"/>
                <w:sz w:val="22"/>
                <w:szCs w:val="22"/>
              </w:rPr>
              <w:t>primijeniti u provedbi projekta.</w:t>
            </w:r>
          </w:p>
        </w:tc>
      </w:tr>
      <w:tr w:rsidR="00FD1FC3" w:rsidRPr="00C64AB6" w14:paraId="79A0E9EF" w14:textId="77777777" w:rsidTr="00FD1FC3">
        <w:trPr>
          <w:trHeight w:val="89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180449" w14:textId="77777777" w:rsidR="00FD1FC3" w:rsidRPr="00C64AB6" w:rsidRDefault="00FD1FC3" w:rsidP="00CD0F1F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C6560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2EEA08D7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6361E869" w14:textId="77777777" w:rsidR="00FD1FC3" w:rsidRPr="00C64AB6" w:rsidRDefault="00FD1FC3" w:rsidP="00384E30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  <w:p w14:paraId="071CDEED" w14:textId="77777777" w:rsidR="00FD1FC3" w:rsidRPr="00C64AB6" w:rsidRDefault="00FD1FC3" w:rsidP="00374DA5">
            <w:pPr>
              <w:snapToGrid w:val="0"/>
              <w:rPr>
                <w:rFonts w:eastAsia="Arial Unicode MS"/>
                <w:sz w:val="22"/>
                <w:szCs w:val="22"/>
              </w:rPr>
            </w:pPr>
          </w:p>
        </w:tc>
      </w:tr>
      <w:tr w:rsidR="000639FA" w:rsidRPr="00C64AB6" w14:paraId="175C255C" w14:textId="77777777" w:rsidTr="00EA7350">
        <w:trPr>
          <w:trHeight w:val="108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25095A9" w14:textId="54177B6E" w:rsidR="000639FA" w:rsidRPr="00C64AB6" w:rsidRDefault="00162712" w:rsidP="00DE50A6">
            <w:pPr>
              <w:snapToGrid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1</w:t>
            </w:r>
            <w:r w:rsidR="00C8354E">
              <w:rPr>
                <w:rFonts w:eastAsia="Arial Unicode MS"/>
                <w:sz w:val="22"/>
                <w:szCs w:val="22"/>
              </w:rPr>
              <w:t>5</w:t>
            </w:r>
            <w:r w:rsidR="000639FA" w:rsidRPr="00C64AB6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584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8A2938" w14:textId="60711A43" w:rsidR="000639FA" w:rsidRPr="00C64AB6" w:rsidRDefault="000639FA" w:rsidP="00625E35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  <w:r w:rsidRPr="00C64AB6">
              <w:rPr>
                <w:rFonts w:eastAsia="Arial Unicode MS"/>
                <w:sz w:val="22"/>
                <w:szCs w:val="22"/>
              </w:rPr>
              <w:t>Opišite na koji način planirate</w:t>
            </w:r>
            <w:r w:rsidR="00625E35" w:rsidRPr="00C64AB6">
              <w:rPr>
                <w:rFonts w:eastAsia="Arial Unicode MS"/>
                <w:sz w:val="22"/>
                <w:szCs w:val="22"/>
              </w:rPr>
              <w:t xml:space="preserve"> </w:t>
            </w:r>
            <w:r w:rsidRPr="00C64AB6">
              <w:rPr>
                <w:rFonts w:eastAsia="Arial Unicode MS"/>
                <w:sz w:val="22"/>
                <w:szCs w:val="22"/>
              </w:rPr>
              <w:t>informirati širu javnost o tijeku provedbe i rezultatima projekta.</w:t>
            </w:r>
          </w:p>
        </w:tc>
      </w:tr>
      <w:tr w:rsidR="000639FA" w:rsidRPr="00C64AB6" w14:paraId="5ED18504" w14:textId="77777777" w:rsidTr="0083071B">
        <w:trPr>
          <w:trHeight w:val="108"/>
        </w:trPr>
        <w:tc>
          <w:tcPr>
            <w:tcW w:w="100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356E7" w14:textId="23E6FDAF" w:rsidR="0034138A" w:rsidRDefault="0034138A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6F9EEA6E" w14:textId="77777777" w:rsidR="00C8354E" w:rsidRPr="00C64AB6" w:rsidRDefault="00C8354E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  <w:p w14:paraId="1849B5D6" w14:textId="77777777" w:rsidR="002455AA" w:rsidRPr="00C64AB6" w:rsidRDefault="002455AA" w:rsidP="008115ED">
            <w:pPr>
              <w:snapToGri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26E8E616" w14:textId="77777777" w:rsidR="006B5F34" w:rsidRPr="00C64AB6" w:rsidRDefault="006B5F34">
      <w:pPr>
        <w:snapToGrid w:val="0"/>
        <w:jc w:val="both"/>
        <w:rPr>
          <w:rFonts w:eastAsia="Arial Unicode MS"/>
          <w:sz w:val="22"/>
          <w:szCs w:val="22"/>
        </w:rPr>
        <w:sectPr w:rsidR="006B5F34" w:rsidRPr="00C64AB6" w:rsidSect="00EB4A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C64AB6" w14:paraId="5525811D" w14:textId="77777777" w:rsidTr="001D71FE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6C839772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14:paraId="0F55F484" w14:textId="77777777" w:rsidR="00E11A4A" w:rsidRPr="00C64AB6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6F92286B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C64AB6" w14:paraId="3803D305" w14:textId="77777777" w:rsidTr="001D71FE">
        <w:tc>
          <w:tcPr>
            <w:tcW w:w="3415" w:type="dxa"/>
            <w:vAlign w:val="center"/>
          </w:tcPr>
          <w:p w14:paraId="1AD71346" w14:textId="0087BF0C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Ime i prezime voditelja/voditeljice projekta</w:t>
            </w:r>
            <w:r w:rsidR="009842F4"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C64AB6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  <w:tc>
          <w:tcPr>
            <w:tcW w:w="3000" w:type="dxa"/>
            <w:vAlign w:val="center"/>
          </w:tcPr>
          <w:p w14:paraId="480B20D2" w14:textId="77777777" w:rsidR="00E11A4A" w:rsidRPr="00C64AB6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</w:tcPr>
          <w:p w14:paraId="6DF70190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Ime i prezime osobe ovlaštene za zastupanje</w:t>
            </w:r>
            <w:r w:rsidR="009842F4"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C950E7" w:rsidRPr="00C64AB6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</w:tbl>
    <w:p w14:paraId="2DC54804" w14:textId="0A22E7AF" w:rsidR="009842F4" w:rsidRPr="00C64AB6" w:rsidRDefault="00CB3E74" w:rsidP="00CD0F1F">
      <w:pPr>
        <w:jc w:val="center"/>
        <w:rPr>
          <w:rFonts w:eastAsia="Arial Unicode MS"/>
          <w:b/>
          <w:sz w:val="22"/>
          <w:szCs w:val="22"/>
        </w:rPr>
      </w:pPr>
      <w:r w:rsidRPr="00C64AB6">
        <w:rPr>
          <w:rFonts w:eastAsia="Arial Unicode MS"/>
          <w:b/>
          <w:sz w:val="22"/>
          <w:szCs w:val="22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11A4A" w:rsidRPr="00C64AB6" w14:paraId="54075F45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046890A8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14:paraId="3A823048" w14:textId="77777777" w:rsidR="00E11A4A" w:rsidRPr="00C64AB6" w:rsidRDefault="00E11A4A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2F831D4A" w14:textId="77777777" w:rsidR="00E11A4A" w:rsidRPr="00C64AB6" w:rsidRDefault="00E11A4A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E11A4A" w:rsidRPr="00C64AB6" w14:paraId="043F247B" w14:textId="77777777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39DECD88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vAlign w:val="center"/>
          </w:tcPr>
          <w:p w14:paraId="337FB0BA" w14:textId="77777777" w:rsidR="00E11A4A" w:rsidRPr="00C64AB6" w:rsidRDefault="00E11A4A">
            <w:pPr>
              <w:snapToGri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</w:tcPr>
          <w:p w14:paraId="44AB8CA3" w14:textId="77777777" w:rsidR="00E11A4A" w:rsidRPr="00C64AB6" w:rsidRDefault="00E11A4A">
            <w:pPr>
              <w:snapToGrid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C64AB6">
              <w:rPr>
                <w:rFonts w:eastAsia="Arial Unicode MS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6349178C" w14:textId="77777777" w:rsidR="00E11A4A" w:rsidRPr="00C64AB6" w:rsidRDefault="00E11A4A" w:rsidP="00CD0F1F">
      <w:pPr>
        <w:rPr>
          <w:rFonts w:eastAsia="Arial Unicode MS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11A4A" w:rsidRPr="00C64AB6" w14:paraId="3D2162FC" w14:textId="77777777">
        <w:tc>
          <w:tcPr>
            <w:tcW w:w="360" w:type="dxa"/>
            <w:vAlign w:val="center"/>
          </w:tcPr>
          <w:p w14:paraId="06193519" w14:textId="77777777" w:rsidR="00E11A4A" w:rsidRPr="00C64AB6" w:rsidRDefault="00E11A4A" w:rsidP="00CD0F1F">
            <w:pPr>
              <w:snapToGrid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C64AB6">
              <w:rPr>
                <w:rFonts w:eastAsia="Arial Unicode MS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1016AE64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</w:tcPr>
          <w:p w14:paraId="512CEF8B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  <w:r w:rsidRPr="00C64AB6">
              <w:rPr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43EE90B2" w14:textId="77777777" w:rsidR="00E11A4A" w:rsidRPr="00C64AB6" w:rsidRDefault="00E11A4A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231D767" w14:textId="6BB288DC" w:rsidR="00E11A4A" w:rsidRPr="00C64AB6" w:rsidRDefault="00EB01C1" w:rsidP="00EB01C1">
            <w:pPr>
              <w:snapToGrid w:val="0"/>
              <w:rPr>
                <w:b/>
                <w:sz w:val="20"/>
                <w:szCs w:val="20"/>
              </w:rPr>
            </w:pPr>
            <w:r w:rsidRPr="00C64AB6">
              <w:rPr>
                <w:b/>
                <w:sz w:val="20"/>
                <w:szCs w:val="20"/>
              </w:rPr>
              <w:t>202</w:t>
            </w:r>
            <w:r w:rsidR="00F01D91">
              <w:rPr>
                <w:b/>
                <w:sz w:val="20"/>
                <w:szCs w:val="20"/>
              </w:rPr>
              <w:t>5</w:t>
            </w:r>
            <w:r w:rsidR="00E11A4A" w:rsidRPr="00C64AB6">
              <w:rPr>
                <w:b/>
                <w:sz w:val="20"/>
                <w:szCs w:val="20"/>
              </w:rPr>
              <w:t>.</w:t>
            </w:r>
          </w:p>
        </w:tc>
      </w:tr>
    </w:tbl>
    <w:p w14:paraId="44DF2BD9" w14:textId="77777777" w:rsidR="00E11A4A" w:rsidRPr="00C64AB6" w:rsidRDefault="00E11A4A" w:rsidP="00C8354E"/>
    <w:sectPr w:rsidR="00E11A4A" w:rsidRPr="00C64AB6" w:rsidSect="00EB4A9C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686BD" w14:textId="77777777" w:rsidR="001D3F2F" w:rsidRDefault="001D3F2F">
      <w:r>
        <w:separator/>
      </w:r>
    </w:p>
  </w:endnote>
  <w:endnote w:type="continuationSeparator" w:id="0">
    <w:p w14:paraId="3F8B96C1" w14:textId="77777777" w:rsidR="001D3F2F" w:rsidRDefault="001D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altName w:val="Arial"/>
    <w:charset w:val="EE"/>
    <w:family w:val="swiss"/>
    <w:pitch w:val="variable"/>
  </w:font>
  <w:font w:name="Lohit Hindi">
    <w:altName w:val="Yu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D7B7" w14:textId="0ADD9E95" w:rsidR="00A5201C" w:rsidRDefault="00A5201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5BB0">
      <w:rPr>
        <w:noProof/>
      </w:rPr>
      <w:t>6</w:t>
    </w:r>
    <w:r>
      <w:fldChar w:fldCharType="end"/>
    </w:r>
  </w:p>
  <w:p w14:paraId="4CA052DC" w14:textId="77777777" w:rsidR="00A5201C" w:rsidRDefault="00A520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B4D8" w14:textId="4238F967" w:rsidR="00C16234" w:rsidRDefault="00C1623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45BB0">
      <w:rPr>
        <w:noProof/>
      </w:rPr>
      <w:t>1</w:t>
    </w:r>
    <w:r>
      <w:rPr>
        <w:noProof/>
      </w:rPr>
      <w:fldChar w:fldCharType="end"/>
    </w:r>
  </w:p>
  <w:p w14:paraId="01CAB557" w14:textId="77777777" w:rsidR="00A5201C" w:rsidRDefault="00A52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65F" w14:textId="77777777" w:rsidR="001D3F2F" w:rsidRDefault="001D3F2F">
      <w:r>
        <w:separator/>
      </w:r>
    </w:p>
  </w:footnote>
  <w:footnote w:type="continuationSeparator" w:id="0">
    <w:p w14:paraId="65A0A1F5" w14:textId="77777777" w:rsidR="001D3F2F" w:rsidRDefault="001D3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92CD" w14:textId="77777777" w:rsidR="00A5201C" w:rsidRDefault="00A5201C" w:rsidP="003163ED">
    <w:pPr>
      <w:pStyle w:val="Header"/>
    </w:pPr>
  </w:p>
  <w:p w14:paraId="303C9412" w14:textId="77777777" w:rsidR="00A5201C" w:rsidRPr="00D23DF2" w:rsidRDefault="00A5201C" w:rsidP="00D23DF2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AB5B" w14:textId="77777777" w:rsidR="00F72F12" w:rsidRPr="007F6402" w:rsidRDefault="007F6402" w:rsidP="007F6402">
    <w:pPr>
      <w:pStyle w:val="Header"/>
      <w:tabs>
        <w:tab w:val="left" w:pos="8115"/>
      </w:tabs>
      <w:jc w:val="right"/>
      <w:rPr>
        <w:sz w:val="32"/>
        <w:szCs w:val="32"/>
      </w:rPr>
    </w:pPr>
    <w:r>
      <w:tab/>
      <w:t xml:space="preserve">                                                                                                                </w:t>
    </w:r>
    <w:r>
      <w:rPr>
        <w:sz w:val="32"/>
        <w:szCs w:val="32"/>
      </w:rPr>
      <w:t xml:space="preserve"> </w:t>
    </w:r>
    <w:r w:rsidRPr="007F6402">
      <w:rPr>
        <w:sz w:val="32"/>
        <w:szCs w:val="32"/>
      </w:rPr>
      <w:tab/>
    </w:r>
    <w:r w:rsidRPr="007F6402">
      <w:rPr>
        <w:sz w:val="32"/>
        <w:szCs w:val="32"/>
      </w:rPr>
      <w:tab/>
    </w:r>
  </w:p>
  <w:p w14:paraId="3364BB12" w14:textId="77777777" w:rsidR="00F72F12" w:rsidRDefault="00F7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2DA838CC"/>
    <w:multiLevelType w:val="hybridMultilevel"/>
    <w:tmpl w:val="96303204"/>
    <w:lvl w:ilvl="0" w:tplc="80EA127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754782">
    <w:abstractNumId w:val="0"/>
  </w:num>
  <w:num w:numId="2" w16cid:durableId="1132796280">
    <w:abstractNumId w:val="1"/>
  </w:num>
  <w:num w:numId="3" w16cid:durableId="1691489311">
    <w:abstractNumId w:val="2"/>
  </w:num>
  <w:num w:numId="4" w16cid:durableId="922376535">
    <w:abstractNumId w:val="3"/>
  </w:num>
  <w:num w:numId="5" w16cid:durableId="1421025403">
    <w:abstractNumId w:val="8"/>
  </w:num>
  <w:num w:numId="6" w16cid:durableId="1103114205">
    <w:abstractNumId w:val="6"/>
  </w:num>
  <w:num w:numId="7" w16cid:durableId="1936551878">
    <w:abstractNumId w:val="5"/>
  </w:num>
  <w:num w:numId="8" w16cid:durableId="896822331">
    <w:abstractNumId w:val="4"/>
  </w:num>
  <w:num w:numId="9" w16cid:durableId="20410117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D"/>
    <w:rsid w:val="00002793"/>
    <w:rsid w:val="00002BF3"/>
    <w:rsid w:val="00003ABE"/>
    <w:rsid w:val="00007315"/>
    <w:rsid w:val="000139DB"/>
    <w:rsid w:val="00021A26"/>
    <w:rsid w:val="00023A57"/>
    <w:rsid w:val="00026E7F"/>
    <w:rsid w:val="000273F3"/>
    <w:rsid w:val="00031A49"/>
    <w:rsid w:val="000374EF"/>
    <w:rsid w:val="00044F33"/>
    <w:rsid w:val="0005072D"/>
    <w:rsid w:val="00052FEA"/>
    <w:rsid w:val="00053D22"/>
    <w:rsid w:val="0005499B"/>
    <w:rsid w:val="00055786"/>
    <w:rsid w:val="0006047A"/>
    <w:rsid w:val="000639FA"/>
    <w:rsid w:val="00066EFC"/>
    <w:rsid w:val="00070F0D"/>
    <w:rsid w:val="00074B02"/>
    <w:rsid w:val="00092880"/>
    <w:rsid w:val="00094843"/>
    <w:rsid w:val="000A4004"/>
    <w:rsid w:val="000B16C5"/>
    <w:rsid w:val="000B40D3"/>
    <w:rsid w:val="000B5698"/>
    <w:rsid w:val="000C304F"/>
    <w:rsid w:val="000C77AA"/>
    <w:rsid w:val="000D09F0"/>
    <w:rsid w:val="000D7717"/>
    <w:rsid w:val="000D79B5"/>
    <w:rsid w:val="000D7AA9"/>
    <w:rsid w:val="000E0194"/>
    <w:rsid w:val="000E1C0E"/>
    <w:rsid w:val="000E3112"/>
    <w:rsid w:val="000E4DC7"/>
    <w:rsid w:val="000E52DB"/>
    <w:rsid w:val="000E7D4F"/>
    <w:rsid w:val="000F2450"/>
    <w:rsid w:val="000F655A"/>
    <w:rsid w:val="001040B1"/>
    <w:rsid w:val="00107712"/>
    <w:rsid w:val="00107EB8"/>
    <w:rsid w:val="001144F8"/>
    <w:rsid w:val="00117284"/>
    <w:rsid w:val="0012192B"/>
    <w:rsid w:val="00122E9A"/>
    <w:rsid w:val="001236A6"/>
    <w:rsid w:val="00125236"/>
    <w:rsid w:val="0013563B"/>
    <w:rsid w:val="00154369"/>
    <w:rsid w:val="00162712"/>
    <w:rsid w:val="00170C3D"/>
    <w:rsid w:val="0017504C"/>
    <w:rsid w:val="001804AB"/>
    <w:rsid w:val="001A6D23"/>
    <w:rsid w:val="001B264A"/>
    <w:rsid w:val="001B4E88"/>
    <w:rsid w:val="001C0B68"/>
    <w:rsid w:val="001C517C"/>
    <w:rsid w:val="001C7701"/>
    <w:rsid w:val="001D0CFA"/>
    <w:rsid w:val="001D3F2F"/>
    <w:rsid w:val="001D6FE2"/>
    <w:rsid w:val="001D71FE"/>
    <w:rsid w:val="001E4DB7"/>
    <w:rsid w:val="001E514E"/>
    <w:rsid w:val="00200044"/>
    <w:rsid w:val="00201C0E"/>
    <w:rsid w:val="00203592"/>
    <w:rsid w:val="00206F20"/>
    <w:rsid w:val="002079C1"/>
    <w:rsid w:val="00212DDF"/>
    <w:rsid w:val="002174D0"/>
    <w:rsid w:val="00223312"/>
    <w:rsid w:val="00225611"/>
    <w:rsid w:val="00233AD7"/>
    <w:rsid w:val="002418C5"/>
    <w:rsid w:val="00243843"/>
    <w:rsid w:val="00243FD8"/>
    <w:rsid w:val="002455AA"/>
    <w:rsid w:val="00246E15"/>
    <w:rsid w:val="00252E42"/>
    <w:rsid w:val="00267439"/>
    <w:rsid w:val="00267B78"/>
    <w:rsid w:val="00271B4F"/>
    <w:rsid w:val="0028001C"/>
    <w:rsid w:val="0028028D"/>
    <w:rsid w:val="002809D2"/>
    <w:rsid w:val="00284C59"/>
    <w:rsid w:val="00285763"/>
    <w:rsid w:val="0029022D"/>
    <w:rsid w:val="002978DA"/>
    <w:rsid w:val="002A08DE"/>
    <w:rsid w:val="002A453D"/>
    <w:rsid w:val="002B65A8"/>
    <w:rsid w:val="002C0437"/>
    <w:rsid w:val="002C7B9B"/>
    <w:rsid w:val="002D4B71"/>
    <w:rsid w:val="002D6C2C"/>
    <w:rsid w:val="002E2C16"/>
    <w:rsid w:val="002F10F6"/>
    <w:rsid w:val="002F2981"/>
    <w:rsid w:val="002F7A59"/>
    <w:rsid w:val="00306EC8"/>
    <w:rsid w:val="003113A9"/>
    <w:rsid w:val="003163ED"/>
    <w:rsid w:val="00320E45"/>
    <w:rsid w:val="00325D20"/>
    <w:rsid w:val="00325EF9"/>
    <w:rsid w:val="00330A4F"/>
    <w:rsid w:val="00331AFC"/>
    <w:rsid w:val="00332EFB"/>
    <w:rsid w:val="00333345"/>
    <w:rsid w:val="0034138A"/>
    <w:rsid w:val="0035038F"/>
    <w:rsid w:val="003565E5"/>
    <w:rsid w:val="003571FA"/>
    <w:rsid w:val="003606A5"/>
    <w:rsid w:val="00363C09"/>
    <w:rsid w:val="003713A2"/>
    <w:rsid w:val="00372349"/>
    <w:rsid w:val="00374DA5"/>
    <w:rsid w:val="0037525E"/>
    <w:rsid w:val="00383F31"/>
    <w:rsid w:val="00384E30"/>
    <w:rsid w:val="003927A9"/>
    <w:rsid w:val="00392A10"/>
    <w:rsid w:val="00394AF4"/>
    <w:rsid w:val="003A756D"/>
    <w:rsid w:val="003B3CF1"/>
    <w:rsid w:val="003B5A03"/>
    <w:rsid w:val="003B6C00"/>
    <w:rsid w:val="003C32A6"/>
    <w:rsid w:val="003C4744"/>
    <w:rsid w:val="003D4C05"/>
    <w:rsid w:val="003E10B7"/>
    <w:rsid w:val="003E3473"/>
    <w:rsid w:val="003E3CFF"/>
    <w:rsid w:val="003F7111"/>
    <w:rsid w:val="00403788"/>
    <w:rsid w:val="004113C2"/>
    <w:rsid w:val="004170CA"/>
    <w:rsid w:val="004200EB"/>
    <w:rsid w:val="004211EB"/>
    <w:rsid w:val="0042309D"/>
    <w:rsid w:val="00424110"/>
    <w:rsid w:val="0042442A"/>
    <w:rsid w:val="004325DA"/>
    <w:rsid w:val="00440182"/>
    <w:rsid w:val="0044183B"/>
    <w:rsid w:val="00443B3D"/>
    <w:rsid w:val="00444174"/>
    <w:rsid w:val="00447254"/>
    <w:rsid w:val="00450FB3"/>
    <w:rsid w:val="0045177E"/>
    <w:rsid w:val="00455882"/>
    <w:rsid w:val="00464E52"/>
    <w:rsid w:val="004673F2"/>
    <w:rsid w:val="004847BE"/>
    <w:rsid w:val="00484CF9"/>
    <w:rsid w:val="004864DA"/>
    <w:rsid w:val="00486FA2"/>
    <w:rsid w:val="00491F31"/>
    <w:rsid w:val="004A0951"/>
    <w:rsid w:val="004A1A71"/>
    <w:rsid w:val="004A4092"/>
    <w:rsid w:val="004A48CB"/>
    <w:rsid w:val="004A5E58"/>
    <w:rsid w:val="004A64EF"/>
    <w:rsid w:val="004B0D7A"/>
    <w:rsid w:val="004B4527"/>
    <w:rsid w:val="004C2774"/>
    <w:rsid w:val="004C5C65"/>
    <w:rsid w:val="004D1DBC"/>
    <w:rsid w:val="004E2B61"/>
    <w:rsid w:val="004F4281"/>
    <w:rsid w:val="004F6EE2"/>
    <w:rsid w:val="005078D6"/>
    <w:rsid w:val="005079B3"/>
    <w:rsid w:val="00523634"/>
    <w:rsid w:val="00537873"/>
    <w:rsid w:val="00561874"/>
    <w:rsid w:val="005645C1"/>
    <w:rsid w:val="005654CC"/>
    <w:rsid w:val="005661A2"/>
    <w:rsid w:val="005733FE"/>
    <w:rsid w:val="005739C7"/>
    <w:rsid w:val="00577E45"/>
    <w:rsid w:val="00580E8E"/>
    <w:rsid w:val="00586B19"/>
    <w:rsid w:val="00590ADE"/>
    <w:rsid w:val="00590FF2"/>
    <w:rsid w:val="005A35D8"/>
    <w:rsid w:val="005B2BBE"/>
    <w:rsid w:val="005B5924"/>
    <w:rsid w:val="005B6FF4"/>
    <w:rsid w:val="005C252F"/>
    <w:rsid w:val="005C3768"/>
    <w:rsid w:val="005C3BC7"/>
    <w:rsid w:val="005D1955"/>
    <w:rsid w:val="005D4C18"/>
    <w:rsid w:val="005D7119"/>
    <w:rsid w:val="005D7E6F"/>
    <w:rsid w:val="005E1B1D"/>
    <w:rsid w:val="005F006E"/>
    <w:rsid w:val="005F2953"/>
    <w:rsid w:val="00600CC8"/>
    <w:rsid w:val="00601541"/>
    <w:rsid w:val="00603D1E"/>
    <w:rsid w:val="00604234"/>
    <w:rsid w:val="00614824"/>
    <w:rsid w:val="00624649"/>
    <w:rsid w:val="00625E35"/>
    <w:rsid w:val="0062766E"/>
    <w:rsid w:val="006360D9"/>
    <w:rsid w:val="00642C60"/>
    <w:rsid w:val="006575BF"/>
    <w:rsid w:val="00680600"/>
    <w:rsid w:val="00697339"/>
    <w:rsid w:val="006A0906"/>
    <w:rsid w:val="006A2FBB"/>
    <w:rsid w:val="006A51AC"/>
    <w:rsid w:val="006B1C30"/>
    <w:rsid w:val="006B5F34"/>
    <w:rsid w:val="006C557C"/>
    <w:rsid w:val="006C66D2"/>
    <w:rsid w:val="006D09D5"/>
    <w:rsid w:val="006D10FD"/>
    <w:rsid w:val="006D64CB"/>
    <w:rsid w:val="006E0596"/>
    <w:rsid w:val="006E6CDB"/>
    <w:rsid w:val="006F2E03"/>
    <w:rsid w:val="006F599F"/>
    <w:rsid w:val="00701C87"/>
    <w:rsid w:val="007028D4"/>
    <w:rsid w:val="00706D98"/>
    <w:rsid w:val="007108F8"/>
    <w:rsid w:val="007257E1"/>
    <w:rsid w:val="00727351"/>
    <w:rsid w:val="00734878"/>
    <w:rsid w:val="0074042E"/>
    <w:rsid w:val="007420E0"/>
    <w:rsid w:val="007436A3"/>
    <w:rsid w:val="0075086E"/>
    <w:rsid w:val="007521CE"/>
    <w:rsid w:val="007545E3"/>
    <w:rsid w:val="00756772"/>
    <w:rsid w:val="007606F3"/>
    <w:rsid w:val="007729D1"/>
    <w:rsid w:val="00772D9A"/>
    <w:rsid w:val="00774104"/>
    <w:rsid w:val="00794615"/>
    <w:rsid w:val="007947C4"/>
    <w:rsid w:val="007947ED"/>
    <w:rsid w:val="007A0565"/>
    <w:rsid w:val="007A065C"/>
    <w:rsid w:val="007A14E3"/>
    <w:rsid w:val="007A1B85"/>
    <w:rsid w:val="007A408E"/>
    <w:rsid w:val="007B4B70"/>
    <w:rsid w:val="007C0AD6"/>
    <w:rsid w:val="007C1DE5"/>
    <w:rsid w:val="007C5677"/>
    <w:rsid w:val="007D130F"/>
    <w:rsid w:val="007F11D8"/>
    <w:rsid w:val="007F3A6F"/>
    <w:rsid w:val="007F6402"/>
    <w:rsid w:val="007F66C8"/>
    <w:rsid w:val="008115ED"/>
    <w:rsid w:val="008277AB"/>
    <w:rsid w:val="0083071B"/>
    <w:rsid w:val="008322B8"/>
    <w:rsid w:val="00834106"/>
    <w:rsid w:val="00842236"/>
    <w:rsid w:val="00843532"/>
    <w:rsid w:val="0085068C"/>
    <w:rsid w:val="00855D7E"/>
    <w:rsid w:val="00855DE7"/>
    <w:rsid w:val="0086022B"/>
    <w:rsid w:val="00867EAE"/>
    <w:rsid w:val="00872990"/>
    <w:rsid w:val="0087391D"/>
    <w:rsid w:val="00877B7A"/>
    <w:rsid w:val="00880D44"/>
    <w:rsid w:val="00886E53"/>
    <w:rsid w:val="00887973"/>
    <w:rsid w:val="008935A6"/>
    <w:rsid w:val="008A2B9D"/>
    <w:rsid w:val="008B01B9"/>
    <w:rsid w:val="008B38F6"/>
    <w:rsid w:val="008B4D60"/>
    <w:rsid w:val="008B59B5"/>
    <w:rsid w:val="008B63E9"/>
    <w:rsid w:val="008C0CF4"/>
    <w:rsid w:val="008C6461"/>
    <w:rsid w:val="008C6724"/>
    <w:rsid w:val="008C6B22"/>
    <w:rsid w:val="008C7408"/>
    <w:rsid w:val="008D360F"/>
    <w:rsid w:val="008E5520"/>
    <w:rsid w:val="008E6478"/>
    <w:rsid w:val="008F0FBA"/>
    <w:rsid w:val="008F18D2"/>
    <w:rsid w:val="008F1AD3"/>
    <w:rsid w:val="008F576F"/>
    <w:rsid w:val="008F6B0B"/>
    <w:rsid w:val="009011F4"/>
    <w:rsid w:val="00902B6E"/>
    <w:rsid w:val="00904C01"/>
    <w:rsid w:val="00910096"/>
    <w:rsid w:val="00911216"/>
    <w:rsid w:val="00916FD3"/>
    <w:rsid w:val="009218D7"/>
    <w:rsid w:val="00925D75"/>
    <w:rsid w:val="009271F7"/>
    <w:rsid w:val="00934A31"/>
    <w:rsid w:val="009404B1"/>
    <w:rsid w:val="00942D7C"/>
    <w:rsid w:val="009565A2"/>
    <w:rsid w:val="00965CD4"/>
    <w:rsid w:val="00975541"/>
    <w:rsid w:val="00980479"/>
    <w:rsid w:val="009842F4"/>
    <w:rsid w:val="00990005"/>
    <w:rsid w:val="00995214"/>
    <w:rsid w:val="009A109F"/>
    <w:rsid w:val="009B24B2"/>
    <w:rsid w:val="009C2DD1"/>
    <w:rsid w:val="009C315A"/>
    <w:rsid w:val="009C4FD6"/>
    <w:rsid w:val="009C6A2A"/>
    <w:rsid w:val="009D2A37"/>
    <w:rsid w:val="009D50C9"/>
    <w:rsid w:val="009D6790"/>
    <w:rsid w:val="009E6A8B"/>
    <w:rsid w:val="009F5FD3"/>
    <w:rsid w:val="00A029CA"/>
    <w:rsid w:val="00A17526"/>
    <w:rsid w:val="00A25B8D"/>
    <w:rsid w:val="00A2605F"/>
    <w:rsid w:val="00A272AB"/>
    <w:rsid w:val="00A317D9"/>
    <w:rsid w:val="00A35DAF"/>
    <w:rsid w:val="00A360B8"/>
    <w:rsid w:val="00A42C54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5FDE"/>
    <w:rsid w:val="00A87C35"/>
    <w:rsid w:val="00A95702"/>
    <w:rsid w:val="00AA4519"/>
    <w:rsid w:val="00AB5BFB"/>
    <w:rsid w:val="00AB626E"/>
    <w:rsid w:val="00AD2ED3"/>
    <w:rsid w:val="00AE2862"/>
    <w:rsid w:val="00AE5AF7"/>
    <w:rsid w:val="00AE74A3"/>
    <w:rsid w:val="00B01B89"/>
    <w:rsid w:val="00B130D2"/>
    <w:rsid w:val="00B1713C"/>
    <w:rsid w:val="00B27F60"/>
    <w:rsid w:val="00B339E6"/>
    <w:rsid w:val="00B37E67"/>
    <w:rsid w:val="00B4147E"/>
    <w:rsid w:val="00B45F20"/>
    <w:rsid w:val="00B534D9"/>
    <w:rsid w:val="00B72E66"/>
    <w:rsid w:val="00B868E2"/>
    <w:rsid w:val="00B87468"/>
    <w:rsid w:val="00B91EAB"/>
    <w:rsid w:val="00B97F3E"/>
    <w:rsid w:val="00BA1D94"/>
    <w:rsid w:val="00BB61E8"/>
    <w:rsid w:val="00BC1C1A"/>
    <w:rsid w:val="00BC54C7"/>
    <w:rsid w:val="00BC7BD5"/>
    <w:rsid w:val="00BF4920"/>
    <w:rsid w:val="00BF7165"/>
    <w:rsid w:val="00C006F1"/>
    <w:rsid w:val="00C1002C"/>
    <w:rsid w:val="00C14AAE"/>
    <w:rsid w:val="00C1618B"/>
    <w:rsid w:val="00C16234"/>
    <w:rsid w:val="00C23CFB"/>
    <w:rsid w:val="00C31EEB"/>
    <w:rsid w:val="00C57C7D"/>
    <w:rsid w:val="00C64AB6"/>
    <w:rsid w:val="00C67A94"/>
    <w:rsid w:val="00C8173C"/>
    <w:rsid w:val="00C830B9"/>
    <w:rsid w:val="00C8354E"/>
    <w:rsid w:val="00C84BA8"/>
    <w:rsid w:val="00C871CF"/>
    <w:rsid w:val="00C950E7"/>
    <w:rsid w:val="00C96D8C"/>
    <w:rsid w:val="00C9700B"/>
    <w:rsid w:val="00CA7B4F"/>
    <w:rsid w:val="00CB3E74"/>
    <w:rsid w:val="00CC0A24"/>
    <w:rsid w:val="00CC7870"/>
    <w:rsid w:val="00CD0F1F"/>
    <w:rsid w:val="00CD24B9"/>
    <w:rsid w:val="00CD389F"/>
    <w:rsid w:val="00CD6877"/>
    <w:rsid w:val="00CD767D"/>
    <w:rsid w:val="00CE3D5C"/>
    <w:rsid w:val="00CE3EB2"/>
    <w:rsid w:val="00CE79FF"/>
    <w:rsid w:val="00CF01F7"/>
    <w:rsid w:val="00CF2F66"/>
    <w:rsid w:val="00D026A1"/>
    <w:rsid w:val="00D05175"/>
    <w:rsid w:val="00D1038C"/>
    <w:rsid w:val="00D1194E"/>
    <w:rsid w:val="00D12DCB"/>
    <w:rsid w:val="00D13D75"/>
    <w:rsid w:val="00D15039"/>
    <w:rsid w:val="00D16177"/>
    <w:rsid w:val="00D23DF2"/>
    <w:rsid w:val="00D25890"/>
    <w:rsid w:val="00D27086"/>
    <w:rsid w:val="00D31523"/>
    <w:rsid w:val="00D359F8"/>
    <w:rsid w:val="00D36D31"/>
    <w:rsid w:val="00D40BD2"/>
    <w:rsid w:val="00D45380"/>
    <w:rsid w:val="00D50915"/>
    <w:rsid w:val="00D51705"/>
    <w:rsid w:val="00D51A16"/>
    <w:rsid w:val="00D556DE"/>
    <w:rsid w:val="00D6077B"/>
    <w:rsid w:val="00D65100"/>
    <w:rsid w:val="00D6668F"/>
    <w:rsid w:val="00D728B4"/>
    <w:rsid w:val="00D75F23"/>
    <w:rsid w:val="00D80281"/>
    <w:rsid w:val="00D855A9"/>
    <w:rsid w:val="00D861C6"/>
    <w:rsid w:val="00D92059"/>
    <w:rsid w:val="00D93F8C"/>
    <w:rsid w:val="00DB19EA"/>
    <w:rsid w:val="00DC76E4"/>
    <w:rsid w:val="00DD4B7E"/>
    <w:rsid w:val="00DD793D"/>
    <w:rsid w:val="00DD7E76"/>
    <w:rsid w:val="00DE1054"/>
    <w:rsid w:val="00DE4935"/>
    <w:rsid w:val="00DE4F46"/>
    <w:rsid w:val="00DE50A6"/>
    <w:rsid w:val="00DF13CD"/>
    <w:rsid w:val="00DF4AF9"/>
    <w:rsid w:val="00DF4CC0"/>
    <w:rsid w:val="00E027D8"/>
    <w:rsid w:val="00E029EE"/>
    <w:rsid w:val="00E11A4A"/>
    <w:rsid w:val="00E13D18"/>
    <w:rsid w:val="00E244B8"/>
    <w:rsid w:val="00E262DA"/>
    <w:rsid w:val="00E3009A"/>
    <w:rsid w:val="00E33E2A"/>
    <w:rsid w:val="00E45BB0"/>
    <w:rsid w:val="00E478BC"/>
    <w:rsid w:val="00E53AFB"/>
    <w:rsid w:val="00E61876"/>
    <w:rsid w:val="00E641C1"/>
    <w:rsid w:val="00E660D3"/>
    <w:rsid w:val="00E72B5C"/>
    <w:rsid w:val="00E73130"/>
    <w:rsid w:val="00E82CF6"/>
    <w:rsid w:val="00E854B6"/>
    <w:rsid w:val="00E87207"/>
    <w:rsid w:val="00E8790B"/>
    <w:rsid w:val="00E91E60"/>
    <w:rsid w:val="00E9463D"/>
    <w:rsid w:val="00EA081F"/>
    <w:rsid w:val="00EA23D4"/>
    <w:rsid w:val="00EA3B28"/>
    <w:rsid w:val="00EA4E42"/>
    <w:rsid w:val="00EA7350"/>
    <w:rsid w:val="00EA7BB5"/>
    <w:rsid w:val="00EA7C2F"/>
    <w:rsid w:val="00EB01C1"/>
    <w:rsid w:val="00EB0CBA"/>
    <w:rsid w:val="00EB4A9C"/>
    <w:rsid w:val="00EC3146"/>
    <w:rsid w:val="00EC36D3"/>
    <w:rsid w:val="00ED1CE7"/>
    <w:rsid w:val="00ED2336"/>
    <w:rsid w:val="00ED3D44"/>
    <w:rsid w:val="00ED4179"/>
    <w:rsid w:val="00EE68E5"/>
    <w:rsid w:val="00EF0D84"/>
    <w:rsid w:val="00EF0F82"/>
    <w:rsid w:val="00EF41A7"/>
    <w:rsid w:val="00EF4889"/>
    <w:rsid w:val="00F003C8"/>
    <w:rsid w:val="00F01D91"/>
    <w:rsid w:val="00F03572"/>
    <w:rsid w:val="00F10597"/>
    <w:rsid w:val="00F16CDC"/>
    <w:rsid w:val="00F20B7B"/>
    <w:rsid w:val="00F22482"/>
    <w:rsid w:val="00F2613B"/>
    <w:rsid w:val="00F3354A"/>
    <w:rsid w:val="00F37FDB"/>
    <w:rsid w:val="00F4212F"/>
    <w:rsid w:val="00F470EB"/>
    <w:rsid w:val="00F47EE0"/>
    <w:rsid w:val="00F564E0"/>
    <w:rsid w:val="00F64F0C"/>
    <w:rsid w:val="00F72F12"/>
    <w:rsid w:val="00F84C04"/>
    <w:rsid w:val="00F9258E"/>
    <w:rsid w:val="00F9605D"/>
    <w:rsid w:val="00FA0939"/>
    <w:rsid w:val="00FA195E"/>
    <w:rsid w:val="00FA1F2C"/>
    <w:rsid w:val="00FA4D17"/>
    <w:rsid w:val="00FB55C0"/>
    <w:rsid w:val="00FC1CF3"/>
    <w:rsid w:val="00FC29F6"/>
    <w:rsid w:val="00FD1FC3"/>
    <w:rsid w:val="00FD31B0"/>
    <w:rsid w:val="00FE14C1"/>
    <w:rsid w:val="00FE5DE6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02C40F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sz w:val="21"/>
      <w:szCs w:val="21"/>
    </w:rPr>
  </w:style>
  <w:style w:type="character" w:customStyle="1" w:styleId="WW8Num2z0">
    <w:name w:val="WW8Num2z0"/>
    <w:rPr>
      <w:b w:val="0"/>
      <w:sz w:val="21"/>
      <w:szCs w:val="21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5z0">
    <w:name w:val="WW8Num5z0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Pr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Pr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4z0">
    <w:name w:val="WW8Num14z0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Pr>
      <w:sz w:val="20"/>
      <w:szCs w:val="20"/>
    </w:rPr>
  </w:style>
  <w:style w:type="character" w:customStyle="1" w:styleId="WW8Num18z0">
    <w:name w:val="WW8Num18z0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Pr>
      <w:b w:val="0"/>
      <w:i w:val="0"/>
      <w:sz w:val="20"/>
      <w:szCs w:val="20"/>
    </w:rPr>
  </w:style>
  <w:style w:type="character" w:customStyle="1" w:styleId="WW8Num20z0">
    <w:name w:val="WW8Num20z0"/>
    <w:rPr>
      <w:sz w:val="20"/>
      <w:szCs w:val="20"/>
    </w:rPr>
  </w:style>
  <w:style w:type="character" w:customStyle="1" w:styleId="WW8Num21z0">
    <w:name w:val="WW8Num21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-DefaultParagraphFont">
    <w:name w:val="WW-Default Paragraph Font"/>
  </w:style>
  <w:style w:type="character" w:customStyle="1" w:styleId="Teletype">
    <w:name w:val="Teletype"/>
    <w:rPr>
      <w:rFonts w:ascii="DejaVu Sans Mono" w:eastAsia="DejaVu Sans Mono" w:hAnsi="DejaVu Sans Mono" w:cs="DejaVu Sans Mono"/>
    </w:rPr>
  </w:style>
  <w:style w:type="character" w:styleId="PageNumber">
    <w:name w:val="page number"/>
    <w:basedOn w:val="WW-DefaultParagraphFon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aslov1"/>
    <w:next w:val="Subtitle"/>
    <w:qFormat/>
  </w:style>
  <w:style w:type="paragraph" w:styleId="Subtitle">
    <w:name w:val="Subtitle"/>
    <w:basedOn w:val="Naslov1"/>
    <w:next w:val="BodyText"/>
    <w:qFormat/>
    <w:pPr>
      <w:jc w:val="center"/>
    </w:pPr>
    <w:rPr>
      <w:i/>
      <w:iCs/>
    </w:rPr>
  </w:style>
  <w:style w:type="paragraph" w:styleId="List">
    <w:name w:val="List"/>
    <w:basedOn w:val="BodyText"/>
    <w:rPr>
      <w:rFonts w:ascii="Arial" w:hAnsi="Arial"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Tahom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character" w:styleId="Hyperlink">
    <w:name w:val="Hyperlink"/>
    <w:rsid w:val="00925D75"/>
    <w:rPr>
      <w:color w:val="0000FF"/>
      <w:u w:val="single"/>
    </w:rPr>
  </w:style>
  <w:style w:type="character" w:styleId="FollowedHyperlink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CommentReference">
    <w:name w:val="annotation reference"/>
    <w:rsid w:val="00565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54CC"/>
    <w:rPr>
      <w:sz w:val="20"/>
      <w:szCs w:val="20"/>
    </w:rPr>
  </w:style>
  <w:style w:type="character" w:customStyle="1" w:styleId="CommentTextChar">
    <w:name w:val="Comment Text Char"/>
    <w:link w:val="CommentText"/>
    <w:rsid w:val="005654CC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654CC"/>
    <w:rPr>
      <w:b/>
      <w:bCs/>
    </w:rPr>
  </w:style>
  <w:style w:type="character" w:customStyle="1" w:styleId="CommentSubjectChar">
    <w:name w:val="Comment Subject Char"/>
    <w:link w:val="CommentSubject"/>
    <w:rsid w:val="005654CC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5654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FooterChar">
    <w:name w:val="Footer Char"/>
    <w:link w:val="Footer"/>
    <w:uiPriority w:val="99"/>
    <w:rsid w:val="00D23DF2"/>
    <w:rPr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rsid w:val="00F72F12"/>
    <w:rPr>
      <w:sz w:val="24"/>
      <w:szCs w:val="24"/>
      <w:lang w:eastAsia="ar-SA"/>
    </w:rPr>
  </w:style>
  <w:style w:type="character" w:styleId="Strong">
    <w:name w:val="Strong"/>
    <w:qFormat/>
    <w:rsid w:val="00FE6027"/>
    <w:rPr>
      <w:b/>
      <w:bCs/>
    </w:rPr>
  </w:style>
  <w:style w:type="paragraph" w:styleId="FootnoteText">
    <w:name w:val="footnote text"/>
    <w:basedOn w:val="Normal"/>
    <w:link w:val="FootnoteTextChar"/>
    <w:rsid w:val="000D09F0"/>
    <w:rPr>
      <w:sz w:val="20"/>
      <w:szCs w:val="20"/>
    </w:rPr>
  </w:style>
  <w:style w:type="character" w:customStyle="1" w:styleId="FootnoteTextChar">
    <w:name w:val="Footnote Text Char"/>
    <w:link w:val="FootnoteText"/>
    <w:rsid w:val="000D09F0"/>
    <w:rPr>
      <w:lang w:eastAsia="ar-SA"/>
    </w:rPr>
  </w:style>
  <w:style w:type="character" w:styleId="FootnoteReference">
    <w:name w:val="footnote reference"/>
    <w:rsid w:val="000D09F0"/>
    <w:rPr>
      <w:vertAlign w:val="superscript"/>
    </w:rPr>
  </w:style>
  <w:style w:type="table" w:styleId="TableGrid">
    <w:name w:val="Table Grid"/>
    <w:basedOn w:val="TableNormal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63DB-93A9-4014-B9CD-5CEAC109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Hewlett-Packard Company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49</cp:revision>
  <cp:lastPrinted>2023-01-13T11:47:00Z</cp:lastPrinted>
  <dcterms:created xsi:type="dcterms:W3CDTF">2022-10-12T05:51:00Z</dcterms:created>
  <dcterms:modified xsi:type="dcterms:W3CDTF">2025-10-09T12:10:00Z</dcterms:modified>
</cp:coreProperties>
</file>